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CEDC25B" w14:textId="503C0FBE" w:rsidR="00034765" w:rsidRPr="00D95C12" w:rsidRDefault="00340B18" w:rsidP="00C35C23">
      <w:pPr>
        <w:spacing w:line="276" w:lineRule="auto"/>
        <w:jc w:val="right"/>
        <w:rPr>
          <w:bCs/>
          <w:iCs/>
          <w:szCs w:val="24"/>
        </w:rPr>
      </w:pPr>
      <w:r w:rsidRPr="00D95C12">
        <w:rPr>
          <w:bCs/>
          <w:iCs/>
        </w:rPr>
        <w:t xml:space="preserve">Załącznik nr </w:t>
      </w:r>
      <w:r w:rsidR="003660DE">
        <w:rPr>
          <w:bCs/>
          <w:iCs/>
        </w:rPr>
        <w:t>4</w:t>
      </w:r>
      <w:r w:rsidR="00560594" w:rsidRPr="00D95C12">
        <w:rPr>
          <w:bCs/>
          <w:iCs/>
        </w:rPr>
        <w:t xml:space="preserve"> do </w:t>
      </w:r>
      <w:r w:rsidRPr="00D95C12">
        <w:rPr>
          <w:bCs/>
          <w:iCs/>
        </w:rPr>
        <w:t>SWZ</w:t>
      </w:r>
    </w:p>
    <w:p w14:paraId="1F2646D7" w14:textId="6B3DB811" w:rsidR="00405E74" w:rsidRPr="00D95C12" w:rsidRDefault="002451CD" w:rsidP="00C35C23">
      <w:pPr>
        <w:spacing w:line="276" w:lineRule="auto"/>
        <w:jc w:val="center"/>
        <w:rPr>
          <w:b/>
          <w:szCs w:val="24"/>
        </w:rPr>
      </w:pPr>
      <w:r>
        <w:rPr>
          <w:b/>
          <w:szCs w:val="24"/>
        </w:rPr>
        <w:t xml:space="preserve">Nowe </w:t>
      </w:r>
      <w:r w:rsidR="00D51210" w:rsidRPr="00D95C12">
        <w:rPr>
          <w:b/>
          <w:szCs w:val="24"/>
        </w:rPr>
        <w:t>Projektowane postanowienia umowy</w:t>
      </w:r>
    </w:p>
    <w:p w14:paraId="3AF37912" w14:textId="77777777" w:rsidR="002037E8" w:rsidRPr="00D95C12" w:rsidRDefault="002037E8" w:rsidP="00C35C23">
      <w:pPr>
        <w:spacing w:after="60" w:line="276" w:lineRule="auto"/>
        <w:rPr>
          <w:b/>
          <w:szCs w:val="24"/>
        </w:rPr>
      </w:pPr>
    </w:p>
    <w:p w14:paraId="19E5AEB4" w14:textId="77777777" w:rsidR="007F5099" w:rsidRPr="00D95C12" w:rsidRDefault="007F5099" w:rsidP="00C35C23">
      <w:pPr>
        <w:shd w:val="clear" w:color="auto" w:fill="FFFFFF"/>
        <w:tabs>
          <w:tab w:val="left" w:leader="dot" w:pos="2333"/>
        </w:tabs>
        <w:spacing w:after="60" w:line="276" w:lineRule="auto"/>
        <w:ind w:left="14"/>
        <w:jc w:val="both"/>
        <w:rPr>
          <w:szCs w:val="24"/>
        </w:rPr>
      </w:pPr>
      <w:r w:rsidRPr="00D95C12">
        <w:rPr>
          <w:spacing w:val="-1"/>
          <w:szCs w:val="24"/>
        </w:rPr>
        <w:t>za</w:t>
      </w:r>
      <w:r w:rsidR="008C4070" w:rsidRPr="00D95C12">
        <w:rPr>
          <w:spacing w:val="-1"/>
          <w:szCs w:val="24"/>
        </w:rPr>
        <w:t>warta w Bydgoszczy dnia …………………</w:t>
      </w:r>
      <w:r w:rsidRPr="00D95C12">
        <w:rPr>
          <w:spacing w:val="-1"/>
          <w:szCs w:val="24"/>
        </w:rPr>
        <w:t xml:space="preserve"> roku </w:t>
      </w:r>
      <w:r w:rsidRPr="00D95C12">
        <w:rPr>
          <w:szCs w:val="24"/>
        </w:rPr>
        <w:t>pomiędzy:</w:t>
      </w:r>
    </w:p>
    <w:p w14:paraId="1B6BF095" w14:textId="77777777" w:rsidR="00D51210" w:rsidRPr="00D95C12" w:rsidRDefault="00D51210" w:rsidP="00C35C23">
      <w:pPr>
        <w:shd w:val="clear" w:color="auto" w:fill="FFFFFF"/>
        <w:spacing w:after="60" w:line="276" w:lineRule="auto"/>
        <w:ind w:left="19"/>
        <w:jc w:val="both"/>
        <w:rPr>
          <w:spacing w:val="1"/>
          <w:szCs w:val="24"/>
        </w:rPr>
      </w:pPr>
      <w:r w:rsidRPr="00D95C12">
        <w:rPr>
          <w:spacing w:val="1"/>
          <w:szCs w:val="24"/>
        </w:rPr>
        <w:t>…………………………………………………………………………………………………….</w:t>
      </w:r>
    </w:p>
    <w:p w14:paraId="16F938A8" w14:textId="77777777" w:rsidR="008C4070" w:rsidRPr="00D95C12" w:rsidRDefault="00AB0C50" w:rsidP="00C35C23">
      <w:pPr>
        <w:shd w:val="clear" w:color="auto" w:fill="FFFFFF"/>
        <w:spacing w:after="60" w:line="276" w:lineRule="auto"/>
        <w:ind w:left="19"/>
        <w:jc w:val="both"/>
        <w:rPr>
          <w:spacing w:val="-3"/>
          <w:szCs w:val="24"/>
        </w:rPr>
      </w:pPr>
      <w:r w:rsidRPr="00D95C12">
        <w:rPr>
          <w:spacing w:val="-3"/>
          <w:szCs w:val="24"/>
        </w:rPr>
        <w:t>………………………………………………………………………………………………………</w:t>
      </w:r>
      <w:r w:rsidR="003E2F17" w:rsidRPr="00D95C12">
        <w:rPr>
          <w:spacing w:val="-3"/>
          <w:szCs w:val="24"/>
        </w:rPr>
        <w:t xml:space="preserve"> </w:t>
      </w:r>
    </w:p>
    <w:p w14:paraId="71FF452B" w14:textId="77777777" w:rsidR="008C4070" w:rsidRPr="00D95C12" w:rsidRDefault="008C4070" w:rsidP="00C35C23">
      <w:pPr>
        <w:shd w:val="clear" w:color="auto" w:fill="FFFFFF"/>
        <w:spacing w:after="60" w:line="276" w:lineRule="auto"/>
        <w:ind w:left="10"/>
        <w:jc w:val="both"/>
        <w:rPr>
          <w:spacing w:val="-3"/>
          <w:szCs w:val="24"/>
        </w:rPr>
      </w:pPr>
      <w:r w:rsidRPr="00D95C12">
        <w:rPr>
          <w:spacing w:val="-3"/>
          <w:szCs w:val="24"/>
        </w:rPr>
        <w:t xml:space="preserve">zwanym w </w:t>
      </w:r>
      <w:r w:rsidR="00BC017E" w:rsidRPr="00D95C12">
        <w:rPr>
          <w:spacing w:val="-3"/>
          <w:szCs w:val="24"/>
        </w:rPr>
        <w:t xml:space="preserve">dalszej </w:t>
      </w:r>
      <w:r w:rsidRPr="00D95C12">
        <w:rPr>
          <w:spacing w:val="-3"/>
          <w:szCs w:val="24"/>
        </w:rPr>
        <w:t xml:space="preserve">treści umowy </w:t>
      </w:r>
      <w:r w:rsidRPr="00D95C12">
        <w:rPr>
          <w:b/>
          <w:spacing w:val="-3"/>
          <w:szCs w:val="24"/>
        </w:rPr>
        <w:t>„Zamawiającym”</w:t>
      </w:r>
    </w:p>
    <w:p w14:paraId="690D6F0A" w14:textId="77777777" w:rsidR="007F5099" w:rsidRPr="00D95C12" w:rsidRDefault="007F5099" w:rsidP="00C35C23">
      <w:pPr>
        <w:shd w:val="clear" w:color="auto" w:fill="FFFFFF"/>
        <w:tabs>
          <w:tab w:val="left" w:leader="dot" w:pos="3091"/>
          <w:tab w:val="left" w:leader="dot" w:pos="7363"/>
        </w:tabs>
        <w:spacing w:after="60" w:line="276" w:lineRule="auto"/>
        <w:ind w:left="14"/>
        <w:jc w:val="both"/>
        <w:rPr>
          <w:szCs w:val="24"/>
        </w:rPr>
      </w:pPr>
      <w:r w:rsidRPr="00D95C12">
        <w:rPr>
          <w:szCs w:val="24"/>
        </w:rPr>
        <w:t xml:space="preserve">a </w:t>
      </w:r>
    </w:p>
    <w:p w14:paraId="4369CC8B" w14:textId="77777777" w:rsidR="007F5099" w:rsidRPr="00D95C12" w:rsidRDefault="00D51210" w:rsidP="00A03AD1">
      <w:pPr>
        <w:shd w:val="clear" w:color="auto" w:fill="FFFFFF"/>
        <w:tabs>
          <w:tab w:val="left" w:leader="dot" w:pos="3091"/>
          <w:tab w:val="left" w:leader="dot" w:pos="7363"/>
        </w:tabs>
        <w:spacing w:line="276" w:lineRule="auto"/>
        <w:ind w:left="14"/>
        <w:jc w:val="both"/>
        <w:rPr>
          <w:szCs w:val="24"/>
        </w:rPr>
      </w:pPr>
      <w:r w:rsidRPr="00D95C12">
        <w:rPr>
          <w:szCs w:val="24"/>
        </w:rPr>
        <w:t>……………………………………………………………………………………………………..</w:t>
      </w:r>
    </w:p>
    <w:p w14:paraId="4CD8B847" w14:textId="77777777" w:rsidR="00D51210" w:rsidRPr="00D95C12" w:rsidRDefault="00D51210" w:rsidP="00C35C23">
      <w:pPr>
        <w:shd w:val="clear" w:color="auto" w:fill="FFFFFF"/>
        <w:tabs>
          <w:tab w:val="left" w:leader="dot" w:pos="3091"/>
          <w:tab w:val="left" w:leader="dot" w:pos="7363"/>
        </w:tabs>
        <w:spacing w:after="60" w:line="276" w:lineRule="auto"/>
        <w:ind w:left="14"/>
        <w:jc w:val="both"/>
        <w:rPr>
          <w:szCs w:val="24"/>
        </w:rPr>
      </w:pPr>
      <w:r w:rsidRPr="00D95C12">
        <w:rPr>
          <w:szCs w:val="24"/>
        </w:rPr>
        <w:t>……………………………………………………………………………………………………..</w:t>
      </w:r>
    </w:p>
    <w:p w14:paraId="31225615" w14:textId="77777777" w:rsidR="007F5099" w:rsidRPr="00D95C12" w:rsidRDefault="00D51210" w:rsidP="00C35C23">
      <w:pPr>
        <w:shd w:val="clear" w:color="auto" w:fill="FFFFFF"/>
        <w:spacing w:after="60" w:line="276" w:lineRule="auto"/>
        <w:ind w:left="5"/>
        <w:jc w:val="both"/>
        <w:rPr>
          <w:b/>
          <w:spacing w:val="1"/>
          <w:szCs w:val="24"/>
        </w:rPr>
      </w:pPr>
      <w:r w:rsidRPr="00D95C12">
        <w:rPr>
          <w:spacing w:val="1"/>
          <w:szCs w:val="24"/>
        </w:rPr>
        <w:t xml:space="preserve">zwanym </w:t>
      </w:r>
      <w:r w:rsidR="007F5099" w:rsidRPr="00D95C12">
        <w:rPr>
          <w:spacing w:val="1"/>
          <w:szCs w:val="24"/>
        </w:rPr>
        <w:t xml:space="preserve">w treści umowy </w:t>
      </w:r>
      <w:r w:rsidR="007F5099" w:rsidRPr="00D95C12">
        <w:rPr>
          <w:b/>
          <w:spacing w:val="1"/>
          <w:szCs w:val="24"/>
        </w:rPr>
        <w:t>„Wykonawcą”.</w:t>
      </w:r>
    </w:p>
    <w:p w14:paraId="29787B76" w14:textId="77777777" w:rsidR="002037E8" w:rsidRPr="00D95C12" w:rsidRDefault="002037E8" w:rsidP="00C35C23">
      <w:pPr>
        <w:shd w:val="clear" w:color="auto" w:fill="FFFFFF"/>
        <w:spacing w:after="60" w:line="276" w:lineRule="auto"/>
        <w:ind w:left="5"/>
        <w:jc w:val="both"/>
        <w:rPr>
          <w:szCs w:val="24"/>
        </w:rPr>
      </w:pPr>
    </w:p>
    <w:p w14:paraId="6686DE69" w14:textId="19AFEBED" w:rsidR="00AA68EF" w:rsidRPr="00D95C12" w:rsidRDefault="00AA68EF" w:rsidP="00A03AD1">
      <w:pPr>
        <w:shd w:val="clear" w:color="auto" w:fill="FFFFFF"/>
        <w:spacing w:line="276" w:lineRule="auto"/>
        <w:jc w:val="both"/>
        <w:rPr>
          <w:spacing w:val="-3"/>
          <w:szCs w:val="24"/>
          <w:lang w:eastAsia="pl-PL"/>
        </w:rPr>
      </w:pPr>
      <w:r w:rsidRPr="00D95C12">
        <w:rPr>
          <w:spacing w:val="-4"/>
          <w:szCs w:val="24"/>
          <w:lang w:eastAsia="pl-PL"/>
        </w:rPr>
        <w:t xml:space="preserve">Umowa zawarta została zgodnie z wynikiem postępowania o udzielenie zamówienia </w:t>
      </w:r>
      <w:r w:rsidR="004A7147" w:rsidRPr="00D95C12">
        <w:rPr>
          <w:spacing w:val="-3"/>
          <w:szCs w:val="24"/>
          <w:lang w:eastAsia="pl-PL"/>
        </w:rPr>
        <w:t>publicznego w trybie</w:t>
      </w:r>
      <w:r w:rsidRPr="00D95C12">
        <w:rPr>
          <w:spacing w:val="-3"/>
          <w:szCs w:val="24"/>
          <w:lang w:eastAsia="pl-PL"/>
        </w:rPr>
        <w:t xml:space="preserve"> </w:t>
      </w:r>
      <w:r w:rsidR="004A7147" w:rsidRPr="00D95C12">
        <w:rPr>
          <w:spacing w:val="-3"/>
          <w:szCs w:val="24"/>
          <w:lang w:eastAsia="pl-PL"/>
        </w:rPr>
        <w:t>przetargu nieograniczonego</w:t>
      </w:r>
      <w:r w:rsidRPr="00D95C12">
        <w:rPr>
          <w:spacing w:val="-3"/>
          <w:szCs w:val="24"/>
          <w:lang w:eastAsia="pl-PL"/>
        </w:rPr>
        <w:t xml:space="preserve"> nr </w:t>
      </w:r>
      <w:proofErr w:type="spellStart"/>
      <w:r w:rsidR="00354B80" w:rsidRPr="00D95C12">
        <w:rPr>
          <w:spacing w:val="-3"/>
          <w:szCs w:val="24"/>
          <w:lang w:eastAsia="pl-PL"/>
        </w:rPr>
        <w:t>W</w:t>
      </w:r>
      <w:r w:rsidRPr="00D95C12">
        <w:rPr>
          <w:spacing w:val="-3"/>
          <w:szCs w:val="24"/>
          <w:lang w:eastAsia="pl-PL"/>
        </w:rPr>
        <w:t>ZPiFP</w:t>
      </w:r>
      <w:proofErr w:type="spellEnd"/>
      <w:r w:rsidRPr="00D95C12">
        <w:rPr>
          <w:spacing w:val="-3"/>
          <w:szCs w:val="24"/>
          <w:lang w:eastAsia="pl-PL"/>
        </w:rPr>
        <w:t xml:space="preserve"> </w:t>
      </w:r>
      <w:r w:rsidR="003660DE">
        <w:rPr>
          <w:spacing w:val="-3"/>
          <w:szCs w:val="24"/>
          <w:lang w:eastAsia="pl-PL"/>
        </w:rPr>
        <w:t xml:space="preserve">- </w:t>
      </w:r>
      <w:r w:rsidR="00137E02">
        <w:rPr>
          <w:spacing w:val="-3"/>
          <w:szCs w:val="24"/>
          <w:lang w:eastAsia="pl-PL"/>
        </w:rPr>
        <w:t>50</w:t>
      </w:r>
      <w:r w:rsidR="00340B18" w:rsidRPr="00D95C12">
        <w:rPr>
          <w:spacing w:val="-3"/>
          <w:szCs w:val="24"/>
          <w:lang w:eastAsia="pl-PL"/>
        </w:rPr>
        <w:t xml:space="preserve"> </w:t>
      </w:r>
      <w:r w:rsidRPr="00D95C12">
        <w:rPr>
          <w:spacing w:val="-3"/>
          <w:szCs w:val="24"/>
          <w:lang w:eastAsia="pl-PL"/>
        </w:rPr>
        <w:t>- 2</w:t>
      </w:r>
      <w:r w:rsidR="00354B80" w:rsidRPr="00D95C12">
        <w:rPr>
          <w:spacing w:val="-3"/>
          <w:szCs w:val="24"/>
          <w:lang w:eastAsia="pl-PL"/>
        </w:rPr>
        <w:t>6</w:t>
      </w:r>
      <w:r w:rsidRPr="00D95C12">
        <w:rPr>
          <w:spacing w:val="-3"/>
          <w:szCs w:val="24"/>
          <w:lang w:eastAsia="pl-PL"/>
        </w:rPr>
        <w:t>.</w:t>
      </w:r>
    </w:p>
    <w:p w14:paraId="1D269473" w14:textId="77777777" w:rsidR="00351A7C" w:rsidRPr="00D95C12" w:rsidRDefault="00351A7C" w:rsidP="00A03AD1">
      <w:pPr>
        <w:tabs>
          <w:tab w:val="left" w:pos="1134"/>
          <w:tab w:val="left" w:pos="8364"/>
          <w:tab w:val="left" w:pos="9214"/>
        </w:tabs>
        <w:spacing w:line="276" w:lineRule="auto"/>
        <w:ind w:right="78"/>
        <w:jc w:val="center"/>
        <w:rPr>
          <w:i/>
          <w:szCs w:val="24"/>
        </w:rPr>
      </w:pPr>
    </w:p>
    <w:p w14:paraId="0BFB40C3" w14:textId="678B6C42" w:rsidR="00E06083" w:rsidRPr="00D95C12" w:rsidRDefault="00E06083" w:rsidP="00A03AD1">
      <w:pPr>
        <w:shd w:val="clear" w:color="auto" w:fill="FFFFFF"/>
        <w:spacing w:before="5" w:line="276" w:lineRule="auto"/>
        <w:ind w:right="78"/>
        <w:jc w:val="both"/>
        <w:rPr>
          <w:i/>
          <w:szCs w:val="24"/>
        </w:rPr>
      </w:pPr>
      <w:r w:rsidRPr="00D95C12">
        <w:rPr>
          <w:i/>
          <w:szCs w:val="24"/>
        </w:rPr>
        <w:t xml:space="preserve">Zakup </w:t>
      </w:r>
      <w:r w:rsidR="00FB438C" w:rsidRPr="00D95C12">
        <w:rPr>
          <w:i/>
          <w:szCs w:val="24"/>
        </w:rPr>
        <w:t>sprzętu informatycznego</w:t>
      </w:r>
      <w:r w:rsidRPr="00D95C12">
        <w:rPr>
          <w:i/>
          <w:szCs w:val="24"/>
        </w:rPr>
        <w:t xml:space="preserve"> realizowany jest w</w:t>
      </w:r>
      <w:r w:rsidRPr="00D95C12">
        <w:rPr>
          <w:i/>
          <w:sz w:val="28"/>
          <w:szCs w:val="28"/>
        </w:rPr>
        <w:t xml:space="preserve"> </w:t>
      </w:r>
      <w:r w:rsidRPr="00D95C12">
        <w:rPr>
          <w:i/>
          <w:szCs w:val="24"/>
        </w:rPr>
        <w:t>ramach:</w:t>
      </w:r>
    </w:p>
    <w:p w14:paraId="46C0729D" w14:textId="77777777" w:rsidR="00351A7C" w:rsidRPr="001B3DF5" w:rsidRDefault="00351A7C" w:rsidP="00A03AD1">
      <w:pPr>
        <w:tabs>
          <w:tab w:val="left" w:pos="1134"/>
          <w:tab w:val="left" w:pos="8364"/>
          <w:tab w:val="left" w:pos="9214"/>
        </w:tabs>
        <w:spacing w:line="276" w:lineRule="auto"/>
        <w:ind w:right="78"/>
        <w:rPr>
          <w:i/>
          <w:sz w:val="12"/>
          <w:szCs w:val="12"/>
        </w:rPr>
      </w:pPr>
    </w:p>
    <w:p w14:paraId="5FF9D86F" w14:textId="3F3DE695" w:rsidR="00351A7C" w:rsidRPr="00D95C12" w:rsidRDefault="00351A7C" w:rsidP="00A03AD1">
      <w:pPr>
        <w:shd w:val="clear" w:color="auto" w:fill="FFFFFF"/>
        <w:spacing w:line="276" w:lineRule="auto"/>
        <w:ind w:left="19" w:right="78"/>
        <w:jc w:val="both"/>
        <w:rPr>
          <w:i/>
          <w:spacing w:val="-8"/>
          <w:szCs w:val="24"/>
        </w:rPr>
      </w:pPr>
      <w:r w:rsidRPr="00D95C12">
        <w:rPr>
          <w:i/>
          <w:spacing w:val="-8"/>
          <w:szCs w:val="24"/>
        </w:rPr>
        <w:t>Porozumienia nr UM_WR.431.3.355.2025 z dnia 20 listopada 2025 r. o dofinansowaniu projektu „Zakup sprzętu transportowego do wsparcia działań ratowniczych jednostek kujawsko – pom</w:t>
      </w:r>
      <w:r w:rsidR="008019A3" w:rsidRPr="00D95C12">
        <w:rPr>
          <w:i/>
          <w:spacing w:val="-8"/>
          <w:szCs w:val="24"/>
        </w:rPr>
        <w:t>orskiej Policji”</w:t>
      </w:r>
      <w:r w:rsidR="00FB438C" w:rsidRPr="00D95C12">
        <w:rPr>
          <w:i/>
          <w:spacing w:val="-8"/>
          <w:szCs w:val="24"/>
        </w:rPr>
        <w:t xml:space="preserve">            </w:t>
      </w:r>
      <w:r w:rsidR="008019A3" w:rsidRPr="00D95C12">
        <w:rPr>
          <w:i/>
          <w:spacing w:val="-8"/>
          <w:szCs w:val="24"/>
        </w:rPr>
        <w:t>nr FEKP.02.08-</w:t>
      </w:r>
      <w:r w:rsidRPr="00D95C12">
        <w:rPr>
          <w:i/>
          <w:spacing w:val="-8"/>
          <w:szCs w:val="24"/>
        </w:rPr>
        <w:t>IZ.00-0065/25 współfinansowanego z Europejskiego Funduszu Rozwoju Regionalnego w ramach;</w:t>
      </w:r>
    </w:p>
    <w:p w14:paraId="0EF10DA4" w14:textId="77777777" w:rsidR="00351A7C" w:rsidRPr="00D95C12" w:rsidRDefault="00351A7C" w:rsidP="00C35C23">
      <w:pPr>
        <w:shd w:val="clear" w:color="auto" w:fill="FFFFFF"/>
        <w:spacing w:line="276" w:lineRule="auto"/>
        <w:ind w:left="19" w:right="78"/>
        <w:jc w:val="both"/>
        <w:rPr>
          <w:i/>
          <w:spacing w:val="-8"/>
          <w:szCs w:val="24"/>
        </w:rPr>
      </w:pPr>
      <w:r w:rsidRPr="00D95C12">
        <w:rPr>
          <w:i/>
          <w:spacing w:val="-8"/>
          <w:szCs w:val="24"/>
        </w:rPr>
        <w:t>Priorytetu 2. Fundusze Europejskie dla czystej energii i ochrony zasobów środowiska regionu</w:t>
      </w:r>
    </w:p>
    <w:p w14:paraId="50A514F5" w14:textId="77777777" w:rsidR="00351A7C" w:rsidRPr="00D95C12" w:rsidRDefault="00351A7C" w:rsidP="00C35C23">
      <w:pPr>
        <w:shd w:val="clear" w:color="auto" w:fill="FFFFFF"/>
        <w:spacing w:line="276" w:lineRule="auto"/>
        <w:ind w:left="19"/>
        <w:jc w:val="both"/>
        <w:rPr>
          <w:i/>
          <w:spacing w:val="-8"/>
          <w:szCs w:val="24"/>
        </w:rPr>
      </w:pPr>
      <w:r w:rsidRPr="00D95C12">
        <w:rPr>
          <w:i/>
          <w:spacing w:val="-8"/>
          <w:szCs w:val="24"/>
        </w:rPr>
        <w:t>Działania 2.8 Wsparcie służb ratowniczych</w:t>
      </w:r>
    </w:p>
    <w:p w14:paraId="6821E6AC" w14:textId="77777777" w:rsidR="00351A7C" w:rsidRPr="00D95C12" w:rsidRDefault="00351A7C" w:rsidP="00C35C23">
      <w:pPr>
        <w:shd w:val="clear" w:color="auto" w:fill="FFFFFF"/>
        <w:spacing w:line="276" w:lineRule="auto"/>
        <w:ind w:left="19" w:right="78"/>
        <w:jc w:val="both"/>
        <w:rPr>
          <w:i/>
          <w:spacing w:val="-8"/>
          <w:szCs w:val="24"/>
        </w:rPr>
      </w:pPr>
      <w:r w:rsidRPr="00D95C12">
        <w:rPr>
          <w:i/>
          <w:spacing w:val="-8"/>
          <w:szCs w:val="24"/>
        </w:rPr>
        <w:t xml:space="preserve">Celu szczegółowego 2 (iv.) Wspieranie przystosowania się do zmian klimatu i zapobiegania ryzyku związanemu z klęskami żywiołowymi i katastrofami, a także odporności, z uwzględnieniem podejścia ekosystemowego </w:t>
      </w:r>
    </w:p>
    <w:p w14:paraId="779B555C" w14:textId="77777777" w:rsidR="00351A7C" w:rsidRPr="00D95C12" w:rsidRDefault="00351A7C" w:rsidP="00C35C23">
      <w:pPr>
        <w:shd w:val="clear" w:color="auto" w:fill="FFFFFF"/>
        <w:spacing w:line="276" w:lineRule="auto"/>
        <w:ind w:left="19" w:right="78"/>
        <w:jc w:val="both"/>
        <w:rPr>
          <w:i/>
          <w:spacing w:val="-8"/>
          <w:szCs w:val="24"/>
        </w:rPr>
      </w:pPr>
      <w:r w:rsidRPr="00D95C12">
        <w:rPr>
          <w:i/>
          <w:spacing w:val="-8"/>
          <w:szCs w:val="24"/>
        </w:rPr>
        <w:t>programu Fundusze Europejskie dla Kujaw i Pomorza 2021-2027</w:t>
      </w:r>
    </w:p>
    <w:p w14:paraId="5F0F58FB" w14:textId="77777777" w:rsidR="00406ABA" w:rsidRPr="00D95C12" w:rsidRDefault="00406ABA" w:rsidP="00C35C23">
      <w:pPr>
        <w:shd w:val="clear" w:color="auto" w:fill="FFFFFF"/>
        <w:spacing w:line="276" w:lineRule="auto"/>
        <w:ind w:right="-29"/>
        <w:jc w:val="both"/>
        <w:rPr>
          <w:i/>
          <w:szCs w:val="24"/>
        </w:rPr>
      </w:pPr>
    </w:p>
    <w:p w14:paraId="6AD5722B" w14:textId="181E4506" w:rsidR="001602D4" w:rsidRPr="00D95C12" w:rsidRDefault="007F5099" w:rsidP="00C35C23">
      <w:pPr>
        <w:shd w:val="clear" w:color="auto" w:fill="FFFFFF"/>
        <w:spacing w:after="60" w:line="276" w:lineRule="auto"/>
        <w:ind w:right="5"/>
        <w:jc w:val="center"/>
        <w:rPr>
          <w:b/>
          <w:spacing w:val="17"/>
          <w:szCs w:val="24"/>
        </w:rPr>
      </w:pPr>
      <w:r w:rsidRPr="00D95C12">
        <w:rPr>
          <w:b/>
          <w:spacing w:val="17"/>
          <w:szCs w:val="24"/>
        </w:rPr>
        <w:t>§</w:t>
      </w:r>
      <w:r w:rsidR="00C35C23">
        <w:rPr>
          <w:b/>
          <w:spacing w:val="17"/>
          <w:szCs w:val="24"/>
        </w:rPr>
        <w:t xml:space="preserve"> </w:t>
      </w:r>
      <w:r w:rsidRPr="00D95C12">
        <w:rPr>
          <w:b/>
          <w:spacing w:val="17"/>
          <w:szCs w:val="24"/>
        </w:rPr>
        <w:t>1</w:t>
      </w:r>
    </w:p>
    <w:p w14:paraId="6D880A9B" w14:textId="77777777" w:rsidR="008B1538" w:rsidRPr="00D95C12" w:rsidRDefault="008B1538" w:rsidP="00C35C23">
      <w:pPr>
        <w:tabs>
          <w:tab w:val="left" w:pos="5400"/>
          <w:tab w:val="left" w:pos="6160"/>
        </w:tabs>
        <w:spacing w:line="276" w:lineRule="auto"/>
        <w:ind w:left="284" w:hanging="284"/>
        <w:jc w:val="both"/>
        <w:rPr>
          <w:szCs w:val="24"/>
        </w:rPr>
      </w:pPr>
      <w:r w:rsidRPr="00D95C12">
        <w:rPr>
          <w:szCs w:val="24"/>
        </w:rPr>
        <w:t xml:space="preserve">1. Przedmiotem umowy jest </w:t>
      </w:r>
      <w:r w:rsidRPr="00D95C12">
        <w:rPr>
          <w:b/>
          <w:color w:val="000000"/>
          <w:spacing w:val="-3"/>
          <w:sz w:val="23"/>
          <w:szCs w:val="23"/>
        </w:rPr>
        <w:t xml:space="preserve">dostawa </w:t>
      </w:r>
      <w:r w:rsidRPr="00D95C12">
        <w:rPr>
          <w:b/>
          <w:bCs/>
          <w:color w:val="000000"/>
          <w:sz w:val="22"/>
          <w:szCs w:val="22"/>
        </w:rPr>
        <w:t>sprzętu informatycznego</w:t>
      </w:r>
      <w:r w:rsidRPr="00D95C12">
        <w:rPr>
          <w:b/>
          <w:bCs/>
          <w:color w:val="000000"/>
          <w:szCs w:val="24"/>
        </w:rPr>
        <w:t xml:space="preserve"> w ramach projektu „Zakup sprzętu transportowego do wsparcia działań ratowniczych jednostek kujawsko-pomorskiej Policji”</w:t>
      </w:r>
      <w:r w:rsidRPr="00D95C12">
        <w:rPr>
          <w:szCs w:val="24"/>
        </w:rPr>
        <w:t xml:space="preserve"> zgodnie z wymaganiami określonymi w Załączniku nr 1.</w:t>
      </w:r>
    </w:p>
    <w:p w14:paraId="170BC390" w14:textId="77777777" w:rsidR="008B1538" w:rsidRPr="00D95C12" w:rsidRDefault="008B1538" w:rsidP="00C35C23">
      <w:pPr>
        <w:tabs>
          <w:tab w:val="left" w:pos="5400"/>
          <w:tab w:val="left" w:pos="6160"/>
        </w:tabs>
        <w:spacing w:line="276" w:lineRule="auto"/>
        <w:ind w:left="284" w:hanging="284"/>
        <w:jc w:val="both"/>
        <w:rPr>
          <w:szCs w:val="24"/>
        </w:rPr>
      </w:pPr>
      <w:r w:rsidRPr="00D95C12">
        <w:rPr>
          <w:szCs w:val="24"/>
        </w:rPr>
        <w:t xml:space="preserve">2. </w:t>
      </w:r>
      <w:r w:rsidRPr="00D95C12">
        <w:rPr>
          <w:szCs w:val="24"/>
        </w:rPr>
        <w:tab/>
        <w:t>Przedmiot umowy wskazany w ust. 1 winien być fabrycznie nowy oraz pozbawiony wad technicznych  i prawnych.</w:t>
      </w:r>
    </w:p>
    <w:p w14:paraId="1D4DF45C" w14:textId="7D599CF3" w:rsidR="008B1538" w:rsidRPr="00D95C12" w:rsidRDefault="008B1538" w:rsidP="00C35C23">
      <w:pPr>
        <w:spacing w:line="276" w:lineRule="auto"/>
        <w:ind w:left="284" w:hanging="279"/>
        <w:jc w:val="both"/>
        <w:rPr>
          <w:szCs w:val="24"/>
        </w:rPr>
      </w:pPr>
      <w:r w:rsidRPr="00D95C12">
        <w:rPr>
          <w:szCs w:val="24"/>
        </w:rPr>
        <w:t>3.</w:t>
      </w:r>
      <w:r w:rsidRPr="00D95C12">
        <w:rPr>
          <w:szCs w:val="24"/>
        </w:rPr>
        <w:tab/>
        <w:t>Na Przedmiot umowy składają się następujące czynności:</w:t>
      </w:r>
    </w:p>
    <w:p w14:paraId="52A43893" w14:textId="77777777" w:rsidR="008B1538" w:rsidRPr="00D95C12" w:rsidRDefault="008B1538" w:rsidP="00C35C23">
      <w:pPr>
        <w:spacing w:line="276" w:lineRule="auto"/>
        <w:ind w:left="284"/>
        <w:jc w:val="both"/>
        <w:rPr>
          <w:szCs w:val="24"/>
        </w:rPr>
      </w:pPr>
      <w:r w:rsidRPr="00D95C12">
        <w:rPr>
          <w:szCs w:val="24"/>
        </w:rPr>
        <w:t>1)</w:t>
      </w:r>
      <w:r w:rsidRPr="00D95C12">
        <w:rPr>
          <w:szCs w:val="24"/>
        </w:rPr>
        <w:tab/>
        <w:t>sprzedaż oraz dostawa zakupionego Sprzętu, zgodnie z Załącznikiem nr 2 do Umowy;</w:t>
      </w:r>
    </w:p>
    <w:p w14:paraId="011B405D" w14:textId="77777777" w:rsidR="008B1538" w:rsidRPr="00D95C12" w:rsidRDefault="008B1538" w:rsidP="00C35C23">
      <w:pPr>
        <w:spacing w:line="276" w:lineRule="auto"/>
        <w:ind w:left="284"/>
        <w:jc w:val="both"/>
        <w:rPr>
          <w:szCs w:val="24"/>
        </w:rPr>
      </w:pPr>
      <w:r w:rsidRPr="00D95C12">
        <w:rPr>
          <w:szCs w:val="24"/>
        </w:rPr>
        <w:t>2)</w:t>
      </w:r>
      <w:r w:rsidRPr="00D95C12">
        <w:rPr>
          <w:szCs w:val="24"/>
        </w:rPr>
        <w:tab/>
        <w:t>udzielenie gwarancji i zapewnienie serwisu gwarancyjnego na zasadach określonych                             w Umowie i załącznikach do Umowy.</w:t>
      </w:r>
    </w:p>
    <w:p w14:paraId="0D80E4EA" w14:textId="49E5F7F7" w:rsidR="008B1538" w:rsidRPr="00D95C12" w:rsidRDefault="008B1538" w:rsidP="00C35C23">
      <w:pPr>
        <w:spacing w:line="276" w:lineRule="auto"/>
        <w:ind w:left="284" w:hanging="279"/>
        <w:jc w:val="both"/>
        <w:rPr>
          <w:szCs w:val="24"/>
        </w:rPr>
      </w:pPr>
      <w:r w:rsidRPr="00D95C12">
        <w:rPr>
          <w:szCs w:val="24"/>
        </w:rPr>
        <w:t>4.</w:t>
      </w:r>
      <w:r w:rsidRPr="00D95C12">
        <w:rPr>
          <w:szCs w:val="24"/>
        </w:rPr>
        <w:tab/>
        <w:t>Wykonawca zobowiązuje się, że dostarczony Sprzęt spełnia wszystkie wymagania wskazane w załączniku nr 1 i 2 do Umowy, w szczególności:</w:t>
      </w:r>
    </w:p>
    <w:p w14:paraId="24DA902B" w14:textId="54B56B36" w:rsidR="008B1538" w:rsidRPr="00D95C12" w:rsidRDefault="008B1538" w:rsidP="00C35C23">
      <w:pPr>
        <w:spacing w:line="276" w:lineRule="auto"/>
        <w:ind w:left="284"/>
        <w:jc w:val="both"/>
        <w:rPr>
          <w:szCs w:val="24"/>
        </w:rPr>
      </w:pPr>
      <w:r w:rsidRPr="00D95C12">
        <w:rPr>
          <w:szCs w:val="24"/>
        </w:rPr>
        <w:t>a)</w:t>
      </w:r>
      <w:r w:rsidRPr="00D95C12">
        <w:rPr>
          <w:szCs w:val="24"/>
        </w:rPr>
        <w:tab/>
      </w:r>
      <w:r w:rsidRPr="00D95C12">
        <w:rPr>
          <w:b/>
          <w:szCs w:val="24"/>
        </w:rPr>
        <w:t xml:space="preserve">Wydajność punktowa laptopa uzyskana w teście </w:t>
      </w:r>
      <w:proofErr w:type="spellStart"/>
      <w:r w:rsidRPr="00D95C12">
        <w:rPr>
          <w:b/>
          <w:szCs w:val="24"/>
        </w:rPr>
        <w:t>PassMark</w:t>
      </w:r>
      <w:proofErr w:type="spellEnd"/>
      <w:r w:rsidRPr="00D95C12">
        <w:rPr>
          <w:b/>
          <w:szCs w:val="24"/>
        </w:rPr>
        <w:t xml:space="preserve"> </w:t>
      </w:r>
      <w:proofErr w:type="spellStart"/>
      <w:r w:rsidRPr="00D95C12">
        <w:rPr>
          <w:b/>
          <w:szCs w:val="24"/>
        </w:rPr>
        <w:t>Average</w:t>
      </w:r>
      <w:proofErr w:type="spellEnd"/>
      <w:r w:rsidRPr="00D95C12">
        <w:rPr>
          <w:b/>
          <w:szCs w:val="24"/>
        </w:rPr>
        <w:t xml:space="preserve"> CPU Mark wynosi:</w:t>
      </w:r>
      <w:r w:rsidRPr="00D95C12">
        <w:rPr>
          <w:szCs w:val="24"/>
        </w:rPr>
        <w:t xml:space="preserve">   </w:t>
      </w:r>
      <w:r w:rsidRPr="00D95C12">
        <w:rPr>
          <w:szCs w:val="24"/>
        </w:rPr>
        <w:tab/>
        <w:t>……………..</w:t>
      </w:r>
    </w:p>
    <w:p w14:paraId="3CF315C4" w14:textId="77D2B7E6" w:rsidR="008B1538" w:rsidRPr="00D95C12" w:rsidRDefault="008B1538" w:rsidP="00C35C23">
      <w:pPr>
        <w:shd w:val="clear" w:color="auto" w:fill="FFFFFF"/>
        <w:spacing w:line="276" w:lineRule="auto"/>
        <w:ind w:left="284" w:right="-3" w:hanging="284"/>
        <w:jc w:val="both"/>
        <w:rPr>
          <w:szCs w:val="24"/>
        </w:rPr>
      </w:pPr>
      <w:r w:rsidRPr="00D95C12">
        <w:rPr>
          <w:szCs w:val="24"/>
        </w:rPr>
        <w:lastRenderedPageBreak/>
        <w:t>5.</w:t>
      </w:r>
      <w:r w:rsidRPr="00D95C12">
        <w:rPr>
          <w:szCs w:val="24"/>
        </w:rPr>
        <w:tab/>
        <w:t>Ilekroć w Umowie i załącznikach do Umowy mowa jest o „sprzęcie”, „asortymencie”, „towarze” lub „produktach” należy rozumieć przez to przedmiot zamówienia określony w ust. 1</w:t>
      </w:r>
    </w:p>
    <w:p w14:paraId="5F571FB4" w14:textId="354E51D8" w:rsidR="00E75E6F" w:rsidRPr="00D95C12" w:rsidRDefault="008B1538" w:rsidP="00C35C23">
      <w:pPr>
        <w:shd w:val="clear" w:color="auto" w:fill="FFFFFF"/>
        <w:spacing w:line="276" w:lineRule="auto"/>
        <w:ind w:left="284" w:right="-3" w:hanging="284"/>
        <w:jc w:val="both"/>
        <w:rPr>
          <w:szCs w:val="24"/>
        </w:rPr>
      </w:pPr>
      <w:r w:rsidRPr="00D95C12">
        <w:rPr>
          <w:szCs w:val="24"/>
        </w:rPr>
        <w:t xml:space="preserve">6. </w:t>
      </w:r>
      <w:r w:rsidR="00BF5EB7" w:rsidRPr="00D95C12">
        <w:rPr>
          <w:szCs w:val="24"/>
        </w:rPr>
        <w:t xml:space="preserve">W przypadku gdy Wykonawca </w:t>
      </w:r>
      <w:r w:rsidR="00E75E6F" w:rsidRPr="00D95C12">
        <w:rPr>
          <w:szCs w:val="24"/>
        </w:rPr>
        <w:t>zamierza powierzyć wykonanie części zamówienia podwykonawcom, zobowiązany jest zawiadomić Zamawiającego na piśmie wskazując dane podwykonawcy oraz zakres czynności jaki ma być wykonywany przez podwykonawcę.</w:t>
      </w:r>
    </w:p>
    <w:p w14:paraId="2C682631" w14:textId="4D262D9A" w:rsidR="00E75E6F" w:rsidRPr="00D95C12" w:rsidRDefault="008B1538" w:rsidP="00C35C23">
      <w:pPr>
        <w:shd w:val="clear" w:color="auto" w:fill="FFFFFF"/>
        <w:spacing w:line="276" w:lineRule="auto"/>
        <w:ind w:left="284" w:right="-3" w:hanging="284"/>
        <w:jc w:val="both"/>
        <w:rPr>
          <w:szCs w:val="24"/>
        </w:rPr>
      </w:pPr>
      <w:r w:rsidRPr="00D95C12">
        <w:rPr>
          <w:szCs w:val="24"/>
        </w:rPr>
        <w:t xml:space="preserve">7. </w:t>
      </w:r>
      <w:r w:rsidR="00E75E6F" w:rsidRPr="00D95C12">
        <w:rPr>
          <w:szCs w:val="24"/>
        </w:rPr>
        <w:t xml:space="preserve">W przypadku powierzenia wykonania zamówienia osobom trzecim Wykonawca ponosi odpowiedzialność za jego należyte wykonanie. </w:t>
      </w:r>
    </w:p>
    <w:p w14:paraId="328DEB8F" w14:textId="22D1B099" w:rsidR="007A5C76" w:rsidRDefault="008B1538" w:rsidP="00C35C23">
      <w:pPr>
        <w:shd w:val="clear" w:color="auto" w:fill="FFFFFF"/>
        <w:spacing w:line="276" w:lineRule="auto"/>
        <w:ind w:left="284" w:right="-3" w:hanging="284"/>
        <w:jc w:val="both"/>
        <w:rPr>
          <w:szCs w:val="24"/>
        </w:rPr>
      </w:pPr>
      <w:r w:rsidRPr="00D95C12">
        <w:rPr>
          <w:szCs w:val="24"/>
        </w:rPr>
        <w:t xml:space="preserve">8. </w:t>
      </w:r>
      <w:r w:rsidR="00E75E6F" w:rsidRPr="00D95C12">
        <w:rPr>
          <w:szCs w:val="24"/>
        </w:rPr>
        <w:t>Wykonawca oświadcza, że przedmiot umowy, w tym wszelkie jego elementy posiadają właściwości zgodnie z treścią zobowiązania wynikającego z umowy oraz zapewnia, że przedmiot umowy jest wolny od wad fizycznych i prawnych.</w:t>
      </w:r>
    </w:p>
    <w:p w14:paraId="4CCB6CEF" w14:textId="78C57BB9" w:rsidR="00B30757" w:rsidRPr="00B30757" w:rsidRDefault="00B30757" w:rsidP="00C35C23">
      <w:pPr>
        <w:shd w:val="clear" w:color="auto" w:fill="FFFFFF"/>
        <w:tabs>
          <w:tab w:val="left" w:pos="360"/>
        </w:tabs>
        <w:suppressAutoHyphens w:val="0"/>
        <w:autoSpaceDE w:val="0"/>
        <w:autoSpaceDN w:val="0"/>
        <w:adjustRightInd w:val="0"/>
        <w:spacing w:line="276" w:lineRule="auto"/>
        <w:ind w:left="284" w:right="11" w:hanging="284"/>
        <w:jc w:val="both"/>
        <w:rPr>
          <w:spacing w:val="-11"/>
          <w:sz w:val="32"/>
          <w:szCs w:val="28"/>
        </w:rPr>
      </w:pPr>
      <w:r w:rsidRPr="00B30757">
        <w:rPr>
          <w:rStyle w:val="fontstyle01"/>
          <w:sz w:val="24"/>
          <w:szCs w:val="24"/>
        </w:rPr>
        <w:t>9. Wykonawca oświadcza, że spełnia warunki w zakresie wymagań wynikających z art. 3 ustawy z dnia 26.04.2024 r. o zapewnieniu spełniania wymagań dostępności niektórych produktów i usług przez podmioty gospodarcze (Polski Akt o Dostępności, Dz. U. z 2024 par. 731 ze zm.).</w:t>
      </w:r>
    </w:p>
    <w:p w14:paraId="42B8F63D" w14:textId="77777777" w:rsidR="00B30757" w:rsidRPr="00D95C12" w:rsidRDefault="00B30757" w:rsidP="00C35C23">
      <w:pPr>
        <w:shd w:val="clear" w:color="auto" w:fill="FFFFFF"/>
        <w:spacing w:line="276" w:lineRule="auto"/>
        <w:ind w:left="284" w:right="-3" w:hanging="284"/>
        <w:jc w:val="both"/>
        <w:rPr>
          <w:szCs w:val="24"/>
        </w:rPr>
      </w:pPr>
    </w:p>
    <w:p w14:paraId="5AB37DF1" w14:textId="5C4AB60B" w:rsidR="000317B0" w:rsidRPr="00D95C12" w:rsidRDefault="007F5099" w:rsidP="00C35C23">
      <w:pPr>
        <w:shd w:val="clear" w:color="auto" w:fill="FFFFFF"/>
        <w:spacing w:line="276" w:lineRule="auto"/>
        <w:ind w:right="-3"/>
        <w:jc w:val="center"/>
        <w:rPr>
          <w:b/>
          <w:spacing w:val="15"/>
          <w:szCs w:val="24"/>
        </w:rPr>
      </w:pPr>
      <w:r w:rsidRPr="00D95C12">
        <w:rPr>
          <w:b/>
          <w:spacing w:val="15"/>
          <w:szCs w:val="24"/>
        </w:rPr>
        <w:t>§</w:t>
      </w:r>
      <w:r w:rsidR="00C35C23">
        <w:rPr>
          <w:b/>
          <w:spacing w:val="15"/>
          <w:szCs w:val="24"/>
        </w:rPr>
        <w:t xml:space="preserve"> </w:t>
      </w:r>
      <w:r w:rsidRPr="00D95C12">
        <w:rPr>
          <w:b/>
          <w:spacing w:val="15"/>
          <w:szCs w:val="24"/>
        </w:rPr>
        <w:t>2</w:t>
      </w:r>
    </w:p>
    <w:p w14:paraId="0864BD6F" w14:textId="77777777" w:rsidR="00985766" w:rsidRPr="00D95C12" w:rsidRDefault="00985766" w:rsidP="00C35C23">
      <w:pPr>
        <w:spacing w:line="276" w:lineRule="auto"/>
        <w:ind w:left="284" w:hanging="284"/>
        <w:jc w:val="both"/>
        <w:rPr>
          <w:szCs w:val="24"/>
        </w:rPr>
      </w:pPr>
      <w:r w:rsidRPr="00D95C12">
        <w:rPr>
          <w:szCs w:val="24"/>
        </w:rPr>
        <w:t xml:space="preserve">1. Wartość   umowy    określa    się    na     kwotę     ……………………………………… zł brutto słownie: ……………………………………………………………..).    </w:t>
      </w:r>
    </w:p>
    <w:p w14:paraId="1D14EB85" w14:textId="70296838" w:rsidR="00985766" w:rsidRPr="00D95C12" w:rsidRDefault="00985766" w:rsidP="00C35C23">
      <w:pPr>
        <w:spacing w:line="276" w:lineRule="auto"/>
        <w:ind w:left="284" w:hanging="284"/>
        <w:jc w:val="both"/>
        <w:rPr>
          <w:szCs w:val="24"/>
        </w:rPr>
      </w:pPr>
      <w:r w:rsidRPr="00D95C12">
        <w:rPr>
          <w:szCs w:val="24"/>
        </w:rPr>
        <w:t xml:space="preserve">2. Rozliczenie następować będzie wg ceny jednostkowej zawartej w Formularzu ofertowym Wykonawcy, stanowiącym </w:t>
      </w:r>
      <w:r w:rsidR="008B1538" w:rsidRPr="00D95C12">
        <w:rPr>
          <w:szCs w:val="24"/>
        </w:rPr>
        <w:t>Z</w:t>
      </w:r>
      <w:r w:rsidRPr="00D95C12">
        <w:rPr>
          <w:szCs w:val="24"/>
        </w:rPr>
        <w:t>ałącznik nr ….. do umowy.</w:t>
      </w:r>
    </w:p>
    <w:p w14:paraId="306944F9" w14:textId="7C50C230" w:rsidR="00D64033" w:rsidRPr="00D95C12" w:rsidRDefault="00D64033" w:rsidP="00C35C23">
      <w:pPr>
        <w:spacing w:line="276" w:lineRule="auto"/>
        <w:ind w:left="284" w:hanging="284"/>
        <w:jc w:val="both"/>
        <w:rPr>
          <w:szCs w:val="24"/>
        </w:rPr>
      </w:pPr>
      <w:r w:rsidRPr="00D95C12">
        <w:rPr>
          <w:szCs w:val="24"/>
        </w:rPr>
        <w:t xml:space="preserve">3. Wartość umowna określona w ust. 1 obejmuje </w:t>
      </w:r>
      <w:r w:rsidRPr="00D95C12">
        <w:rPr>
          <w:bCs/>
          <w:szCs w:val="24"/>
        </w:rPr>
        <w:t>całkowity koszt wykonania zamówienia,                           a w szczególności koszt transportu, koszty czynności serwisowych urządzeń w okresie gwarancji oraz koszty transportu związane z realizacją usług serwisowo-gwarancyjnych, koszty opłat podatkowych (podatek VAT, podatek akcyzowy), a także inne opłaty i daniny (w tym cło), oraz inne elementy niezbędne do wykonania zamówienia zgodnie z opisem przedmiotu zamówienia           i warunkami umowy oraz wszelkie opusty i rabaty.</w:t>
      </w:r>
    </w:p>
    <w:p w14:paraId="469C200A" w14:textId="0902A001" w:rsidR="00985766" w:rsidRPr="00D95C12" w:rsidRDefault="00D64033" w:rsidP="00C35C23">
      <w:pPr>
        <w:spacing w:line="276" w:lineRule="auto"/>
        <w:ind w:left="284" w:hanging="284"/>
        <w:jc w:val="both"/>
        <w:rPr>
          <w:szCs w:val="24"/>
        </w:rPr>
      </w:pPr>
      <w:r w:rsidRPr="00D95C12">
        <w:rPr>
          <w:szCs w:val="24"/>
        </w:rPr>
        <w:t>4</w:t>
      </w:r>
      <w:r w:rsidR="00985766" w:rsidRPr="00D95C12">
        <w:rPr>
          <w:szCs w:val="24"/>
        </w:rPr>
        <w:t>. Wykonawca zobowiązany jest do umieszczenia na każdym przedmiocie umowy logotypu funduszy europejskich zgodnie z „Podręcznikiem wnioskodawcy i beneficjenta Funduszy Europejskich na lata 2021-2027 w zakresie informacji i promocji”.</w:t>
      </w:r>
    </w:p>
    <w:p w14:paraId="6E85E77D" w14:textId="38C4EFB8" w:rsidR="00985766" w:rsidRPr="00D95C12" w:rsidRDefault="00D64033" w:rsidP="00C35C23">
      <w:pPr>
        <w:spacing w:line="276" w:lineRule="auto"/>
        <w:ind w:left="284" w:hanging="284"/>
        <w:jc w:val="both"/>
        <w:rPr>
          <w:szCs w:val="24"/>
        </w:rPr>
      </w:pPr>
      <w:r w:rsidRPr="00D95C12">
        <w:rPr>
          <w:szCs w:val="24"/>
        </w:rPr>
        <w:t>5</w:t>
      </w:r>
      <w:r w:rsidR="00985766" w:rsidRPr="00D95C12">
        <w:rPr>
          <w:szCs w:val="24"/>
        </w:rPr>
        <w:t>. Wykonanie oznaczenia przedmiotu zamówienia możliwe jest jedynie po zaakceptowaniu przez Zamawiającego projektu oznaczenia wizualnego (naklejki) przesłanego przez Wykonawcę.</w:t>
      </w:r>
    </w:p>
    <w:p w14:paraId="220E87AB" w14:textId="414A0A3D" w:rsidR="00985766" w:rsidRPr="00D95C12" w:rsidRDefault="00D64033" w:rsidP="00C35C23">
      <w:pPr>
        <w:pStyle w:val="Tekstpodstawowy"/>
        <w:spacing w:before="0" w:line="276" w:lineRule="auto"/>
        <w:ind w:left="284" w:hanging="284"/>
        <w:rPr>
          <w:rFonts w:ascii="Times New Roman" w:hAnsi="Times New Roman"/>
          <w:b/>
          <w:szCs w:val="24"/>
        </w:rPr>
      </w:pPr>
      <w:r w:rsidRPr="00D95C12">
        <w:rPr>
          <w:rFonts w:ascii="Times New Roman" w:hAnsi="Times New Roman"/>
          <w:szCs w:val="24"/>
        </w:rPr>
        <w:t>6</w:t>
      </w:r>
      <w:r w:rsidR="00985766" w:rsidRPr="00D95C12">
        <w:rPr>
          <w:rFonts w:ascii="Times New Roman" w:hAnsi="Times New Roman"/>
          <w:szCs w:val="24"/>
        </w:rPr>
        <w:t>. Ostateczna akceptacja przez Zamawiającego projektu oznaczenia wizualnego zostanie przesłana do Wykonawcy drogą elektroniczną na adres e-mail: ……………………………….</w:t>
      </w:r>
    </w:p>
    <w:p w14:paraId="419B11AC" w14:textId="77777777" w:rsidR="002037E8" w:rsidRPr="00D95C12" w:rsidRDefault="002037E8" w:rsidP="00C35C23">
      <w:pPr>
        <w:shd w:val="clear" w:color="auto" w:fill="FFFFFF"/>
        <w:tabs>
          <w:tab w:val="left" w:pos="230"/>
          <w:tab w:val="left" w:pos="709"/>
        </w:tabs>
        <w:spacing w:after="60" w:line="276" w:lineRule="auto"/>
        <w:jc w:val="center"/>
        <w:rPr>
          <w:b/>
          <w:spacing w:val="15"/>
          <w:szCs w:val="24"/>
        </w:rPr>
      </w:pPr>
    </w:p>
    <w:p w14:paraId="5310BA77" w14:textId="3936AD0C" w:rsidR="001602D4" w:rsidRPr="00D95C12" w:rsidRDefault="007F5099" w:rsidP="00C35C23">
      <w:pPr>
        <w:shd w:val="clear" w:color="auto" w:fill="FFFFFF"/>
        <w:tabs>
          <w:tab w:val="left" w:pos="230"/>
          <w:tab w:val="left" w:pos="709"/>
        </w:tabs>
        <w:spacing w:after="60" w:line="276" w:lineRule="auto"/>
        <w:jc w:val="center"/>
        <w:rPr>
          <w:b/>
          <w:spacing w:val="15"/>
          <w:szCs w:val="24"/>
        </w:rPr>
      </w:pPr>
      <w:r w:rsidRPr="00D95C12">
        <w:rPr>
          <w:b/>
          <w:spacing w:val="15"/>
          <w:szCs w:val="24"/>
        </w:rPr>
        <w:t>§</w:t>
      </w:r>
      <w:r w:rsidR="00C35C23">
        <w:rPr>
          <w:b/>
          <w:spacing w:val="15"/>
          <w:szCs w:val="24"/>
        </w:rPr>
        <w:t xml:space="preserve"> </w:t>
      </w:r>
      <w:r w:rsidRPr="00D95C12">
        <w:rPr>
          <w:b/>
          <w:spacing w:val="15"/>
          <w:szCs w:val="24"/>
        </w:rPr>
        <w:t>3</w:t>
      </w:r>
    </w:p>
    <w:p w14:paraId="53ECD95C" w14:textId="6BEFF377" w:rsidR="00985766" w:rsidRPr="00D95C12" w:rsidRDefault="00985766" w:rsidP="00C35C23">
      <w:pPr>
        <w:widowControl/>
        <w:numPr>
          <w:ilvl w:val="0"/>
          <w:numId w:val="26"/>
        </w:numPr>
        <w:tabs>
          <w:tab w:val="clear" w:pos="720"/>
          <w:tab w:val="left" w:pos="360"/>
        </w:tabs>
        <w:suppressAutoHyphens w:val="0"/>
        <w:overflowPunct w:val="0"/>
        <w:spacing w:line="276" w:lineRule="auto"/>
        <w:ind w:left="360"/>
        <w:jc w:val="both"/>
        <w:rPr>
          <w:szCs w:val="24"/>
        </w:rPr>
      </w:pPr>
      <w:r w:rsidRPr="00D95C12">
        <w:rPr>
          <w:szCs w:val="24"/>
        </w:rPr>
        <w:t xml:space="preserve">Termin wykonania zamówienia – </w:t>
      </w:r>
      <w:r w:rsidRPr="00D95C12">
        <w:rPr>
          <w:b/>
          <w:szCs w:val="24"/>
        </w:rPr>
        <w:t>do 3</w:t>
      </w:r>
      <w:r w:rsidR="00B30757">
        <w:rPr>
          <w:b/>
          <w:szCs w:val="24"/>
        </w:rPr>
        <w:t>5</w:t>
      </w:r>
      <w:r w:rsidRPr="00D95C12">
        <w:rPr>
          <w:b/>
          <w:szCs w:val="24"/>
        </w:rPr>
        <w:t xml:space="preserve"> dni od daty zawarcia umowy</w:t>
      </w:r>
      <w:r w:rsidRPr="00D95C12">
        <w:rPr>
          <w:szCs w:val="24"/>
        </w:rPr>
        <w:t xml:space="preserve">. </w:t>
      </w:r>
    </w:p>
    <w:p w14:paraId="405B8081" w14:textId="308A7ECF" w:rsidR="00985766" w:rsidRPr="00D95C12" w:rsidRDefault="00985766" w:rsidP="00C35C23">
      <w:pPr>
        <w:pStyle w:val="Tekstpodstawowy"/>
        <w:widowControl/>
        <w:numPr>
          <w:ilvl w:val="0"/>
          <w:numId w:val="26"/>
        </w:numPr>
        <w:tabs>
          <w:tab w:val="clear" w:pos="720"/>
          <w:tab w:val="left" w:pos="360"/>
        </w:tabs>
        <w:suppressAutoHyphens w:val="0"/>
        <w:overflowPunct w:val="0"/>
        <w:spacing w:before="0" w:line="276" w:lineRule="auto"/>
        <w:ind w:left="360"/>
        <w:rPr>
          <w:rFonts w:ascii="Times New Roman" w:hAnsi="Times New Roman"/>
          <w:szCs w:val="24"/>
        </w:rPr>
      </w:pPr>
      <w:r w:rsidRPr="00D95C12">
        <w:rPr>
          <w:rFonts w:ascii="Times New Roman" w:hAnsi="Times New Roman"/>
          <w:szCs w:val="24"/>
        </w:rPr>
        <w:t xml:space="preserve">Za datę wykonania przedmiotu umowy przyjmuje się datę zatwierdzenia protokołu odbioru jakościowego, o którym mowa </w:t>
      </w:r>
      <w:r w:rsidRPr="00B05CF7">
        <w:rPr>
          <w:rFonts w:ascii="Times New Roman" w:hAnsi="Times New Roman"/>
          <w:szCs w:val="24"/>
        </w:rPr>
        <w:t>w §</w:t>
      </w:r>
      <w:r w:rsidR="00B05CF7" w:rsidRPr="00B05CF7">
        <w:rPr>
          <w:rFonts w:ascii="Times New Roman" w:hAnsi="Times New Roman"/>
          <w:szCs w:val="24"/>
        </w:rPr>
        <w:t>8</w:t>
      </w:r>
      <w:r w:rsidRPr="00B05CF7">
        <w:rPr>
          <w:rFonts w:ascii="Times New Roman" w:hAnsi="Times New Roman"/>
          <w:szCs w:val="24"/>
        </w:rPr>
        <w:t xml:space="preserve"> ust. </w:t>
      </w:r>
      <w:r w:rsidR="00B05CF7" w:rsidRPr="00B05CF7">
        <w:rPr>
          <w:rFonts w:ascii="Times New Roman" w:hAnsi="Times New Roman"/>
          <w:szCs w:val="24"/>
        </w:rPr>
        <w:t>6</w:t>
      </w:r>
      <w:r w:rsidRPr="00D95C12">
        <w:rPr>
          <w:rFonts w:ascii="Times New Roman" w:hAnsi="Times New Roman"/>
          <w:szCs w:val="24"/>
        </w:rPr>
        <w:t xml:space="preserve"> umowy.</w:t>
      </w:r>
    </w:p>
    <w:p w14:paraId="76BD6FB3" w14:textId="77777777" w:rsidR="00C35C23" w:rsidRPr="00D95C12" w:rsidRDefault="00C35C23" w:rsidP="00C35C23">
      <w:pPr>
        <w:shd w:val="clear" w:color="auto" w:fill="FFFFFF"/>
        <w:tabs>
          <w:tab w:val="left" w:pos="0"/>
          <w:tab w:val="left" w:pos="426"/>
        </w:tabs>
        <w:spacing w:after="60" w:line="276" w:lineRule="auto"/>
        <w:rPr>
          <w:b/>
          <w:spacing w:val="15"/>
          <w:szCs w:val="24"/>
        </w:rPr>
      </w:pPr>
    </w:p>
    <w:p w14:paraId="7FBF5A75" w14:textId="4AA08FFE" w:rsidR="00D95C12" w:rsidRPr="00D95C12" w:rsidRDefault="00D95C12" w:rsidP="00C35C23">
      <w:pPr>
        <w:spacing w:line="276" w:lineRule="auto"/>
        <w:ind w:left="284" w:hanging="279"/>
        <w:jc w:val="center"/>
        <w:rPr>
          <w:b/>
          <w:bCs/>
          <w:szCs w:val="24"/>
        </w:rPr>
      </w:pPr>
      <w:r w:rsidRPr="00D95C12">
        <w:rPr>
          <w:b/>
          <w:bCs/>
          <w:szCs w:val="24"/>
        </w:rPr>
        <w:t>§ 4</w:t>
      </w:r>
    </w:p>
    <w:p w14:paraId="6AFE275F" w14:textId="5F6DC201" w:rsidR="00D95C12" w:rsidRPr="00D95C12" w:rsidRDefault="00D95C12" w:rsidP="00C35C23">
      <w:pPr>
        <w:spacing w:line="276" w:lineRule="auto"/>
        <w:ind w:left="284" w:hanging="279"/>
        <w:jc w:val="both"/>
        <w:rPr>
          <w:szCs w:val="24"/>
        </w:rPr>
      </w:pPr>
      <w:r w:rsidRPr="00D95C12">
        <w:rPr>
          <w:bCs/>
          <w:szCs w:val="24"/>
        </w:rPr>
        <w:t>1.</w:t>
      </w:r>
      <w:r w:rsidRPr="00D95C12">
        <w:rPr>
          <w:b/>
          <w:bCs/>
          <w:szCs w:val="24"/>
        </w:rPr>
        <w:tab/>
      </w:r>
      <w:bookmarkStart w:id="0" w:name="_Hlk137648221"/>
      <w:r w:rsidRPr="00D95C12">
        <w:rPr>
          <w:szCs w:val="24"/>
        </w:rPr>
        <w:t>W celu bezpośredniego nadzoru nad realizacją Przedmiotu umowy Zamawiający na Koordynatora wyznacza nw. Przedstawiciela z Wydziału Łączności i Informatyki Komendy Wojewódzkiej Policji w Bydgoszczy:</w:t>
      </w:r>
    </w:p>
    <w:p w14:paraId="333964DE" w14:textId="77777777" w:rsidR="00D95C12" w:rsidRPr="00D95C12" w:rsidRDefault="00D95C12" w:rsidP="00C35C23">
      <w:pPr>
        <w:spacing w:line="276" w:lineRule="auto"/>
        <w:ind w:left="284"/>
        <w:jc w:val="both"/>
        <w:rPr>
          <w:szCs w:val="24"/>
        </w:rPr>
      </w:pPr>
      <w:r w:rsidRPr="00D95C12">
        <w:rPr>
          <w:szCs w:val="24"/>
        </w:rPr>
        <w:t>…………………. telefon ………………e-mail …………………..</w:t>
      </w:r>
    </w:p>
    <w:p w14:paraId="3BDF6E24" w14:textId="77777777" w:rsidR="00D95C12" w:rsidRPr="00D95C12" w:rsidRDefault="00D95C12" w:rsidP="00C35C23">
      <w:pPr>
        <w:spacing w:line="276" w:lineRule="auto"/>
        <w:ind w:left="284" w:hanging="279"/>
        <w:jc w:val="both"/>
        <w:rPr>
          <w:szCs w:val="24"/>
        </w:rPr>
      </w:pPr>
      <w:r w:rsidRPr="00D95C12">
        <w:rPr>
          <w:szCs w:val="24"/>
        </w:rPr>
        <w:lastRenderedPageBreak/>
        <w:t>2.</w:t>
      </w:r>
      <w:r w:rsidRPr="00D95C12">
        <w:rPr>
          <w:szCs w:val="24"/>
        </w:rPr>
        <w:tab/>
        <w:t>W celu bezpośredniego nadzoru nad realizacją Przedmiotu umowy Wykonawca na Koordynatora wyznacza nw. przedstawiciela:</w:t>
      </w:r>
    </w:p>
    <w:p w14:paraId="05913E96" w14:textId="77777777" w:rsidR="00D95C12" w:rsidRPr="00D95C12" w:rsidRDefault="00D95C12" w:rsidP="00C35C23">
      <w:pPr>
        <w:spacing w:line="276" w:lineRule="auto"/>
        <w:ind w:left="284"/>
        <w:jc w:val="both"/>
        <w:rPr>
          <w:szCs w:val="24"/>
        </w:rPr>
      </w:pPr>
      <w:r w:rsidRPr="00D95C12">
        <w:rPr>
          <w:szCs w:val="24"/>
        </w:rPr>
        <w:t>…………………………telefon ……………e-mail …………………..</w:t>
      </w:r>
    </w:p>
    <w:p w14:paraId="301ABC5C" w14:textId="77777777" w:rsidR="00D95C12" w:rsidRPr="00D95C12" w:rsidRDefault="00D95C12" w:rsidP="00C35C23">
      <w:pPr>
        <w:widowControl/>
        <w:numPr>
          <w:ilvl w:val="0"/>
          <w:numId w:val="29"/>
        </w:numPr>
        <w:suppressAutoHyphens w:val="0"/>
        <w:spacing w:line="276" w:lineRule="auto"/>
        <w:ind w:left="426" w:hanging="426"/>
        <w:jc w:val="both"/>
        <w:rPr>
          <w:szCs w:val="24"/>
        </w:rPr>
      </w:pPr>
      <w:r w:rsidRPr="00D95C12">
        <w:rPr>
          <w:szCs w:val="24"/>
        </w:rPr>
        <w:t>Koordynatorzy, o których mowa w ust. 1 i 2, odpowiednio ze strony Zamawiającego                                       i Wykonawcy, odpowiadają za nadzór nad wykonaniem Przedmiotu umowy zgodnie                                               z wymaganiami, w założonym terminie, w ramach określonego budżetu, przy wykorzystaniu dostępnych zasobów i środków.</w:t>
      </w:r>
    </w:p>
    <w:p w14:paraId="0CB8F449" w14:textId="77777777" w:rsidR="00D95C12" w:rsidRPr="00D95C12" w:rsidRDefault="00D95C12" w:rsidP="00C35C23">
      <w:pPr>
        <w:widowControl/>
        <w:numPr>
          <w:ilvl w:val="0"/>
          <w:numId w:val="29"/>
        </w:numPr>
        <w:suppressAutoHyphens w:val="0"/>
        <w:spacing w:line="276" w:lineRule="auto"/>
        <w:ind w:left="426" w:hanging="426"/>
        <w:jc w:val="both"/>
        <w:rPr>
          <w:szCs w:val="24"/>
        </w:rPr>
      </w:pPr>
      <w:r w:rsidRPr="00D95C12">
        <w:rPr>
          <w:szCs w:val="24"/>
        </w:rPr>
        <w:t>Obie Strony mogą zmienić swoich przedstawicieli w organizacji projektu informując drogą mailową drugą Stronę, z co najmniej 3-dniowym (dni robocze) wyprzedzeniem. Zmiana taka nie wymaga aneksu do Umowy.</w:t>
      </w:r>
    </w:p>
    <w:bookmarkEnd w:id="0"/>
    <w:p w14:paraId="0A179628" w14:textId="120CCFAB" w:rsidR="00D95C12" w:rsidRPr="00D95C12" w:rsidRDefault="00D95C12" w:rsidP="00C35C23">
      <w:pPr>
        <w:spacing w:line="276" w:lineRule="auto"/>
        <w:ind w:left="284" w:hanging="279"/>
        <w:jc w:val="center"/>
        <w:rPr>
          <w:b/>
          <w:szCs w:val="24"/>
        </w:rPr>
      </w:pPr>
      <w:r w:rsidRPr="00D95C12">
        <w:rPr>
          <w:b/>
          <w:szCs w:val="24"/>
        </w:rPr>
        <w:t>§ 5</w:t>
      </w:r>
    </w:p>
    <w:p w14:paraId="45E83D7E" w14:textId="77777777" w:rsidR="00D95C12" w:rsidRPr="00D95C12" w:rsidRDefault="00D95C12" w:rsidP="00C35C23">
      <w:pPr>
        <w:widowControl/>
        <w:numPr>
          <w:ilvl w:val="0"/>
          <w:numId w:val="31"/>
        </w:numPr>
        <w:suppressAutoHyphens w:val="0"/>
        <w:spacing w:line="276" w:lineRule="auto"/>
        <w:jc w:val="both"/>
        <w:rPr>
          <w:szCs w:val="24"/>
        </w:rPr>
      </w:pPr>
      <w:r w:rsidRPr="00D95C12">
        <w:rPr>
          <w:szCs w:val="24"/>
        </w:rPr>
        <w:t>Wykonawca zobowiązuje się wykonać Umowę przy zachowaniu najwyższej staranności, uwzględniając zawodowy charakter prowadzonej działalności, zgodnie z zasadami wiedzy                           i stosowanymi normami technicznymi.</w:t>
      </w:r>
    </w:p>
    <w:p w14:paraId="798BF71E" w14:textId="6B1A4186" w:rsidR="00D95C12" w:rsidRPr="00D95C12" w:rsidRDefault="00D95C12" w:rsidP="00C35C23">
      <w:pPr>
        <w:widowControl/>
        <w:numPr>
          <w:ilvl w:val="0"/>
          <w:numId w:val="31"/>
        </w:numPr>
        <w:suppressAutoHyphens w:val="0"/>
        <w:spacing w:line="276" w:lineRule="auto"/>
        <w:jc w:val="both"/>
        <w:rPr>
          <w:szCs w:val="24"/>
        </w:rPr>
      </w:pPr>
      <w:r w:rsidRPr="00D95C12">
        <w:rPr>
          <w:szCs w:val="24"/>
        </w:rPr>
        <w:t>Dostarczony Sprzęt będzie fabrycznie nowy, nieużywany w innych zamówieniach, wolny od wad.</w:t>
      </w:r>
    </w:p>
    <w:p w14:paraId="09942CC4" w14:textId="77777777" w:rsidR="00D95C12" w:rsidRPr="00D95C12" w:rsidRDefault="00D95C12" w:rsidP="00C35C23">
      <w:pPr>
        <w:widowControl/>
        <w:numPr>
          <w:ilvl w:val="0"/>
          <w:numId w:val="31"/>
        </w:numPr>
        <w:suppressAutoHyphens w:val="0"/>
        <w:spacing w:line="276" w:lineRule="auto"/>
        <w:jc w:val="both"/>
        <w:rPr>
          <w:szCs w:val="24"/>
        </w:rPr>
      </w:pPr>
      <w:r w:rsidRPr="00D95C12">
        <w:rPr>
          <w:szCs w:val="24"/>
        </w:rPr>
        <w:t xml:space="preserve">Sprzęt posiadać będzie oznakowanie (certyfikat) CE - </w:t>
      </w:r>
      <w:proofErr w:type="spellStart"/>
      <w:r w:rsidRPr="00D95C12">
        <w:rPr>
          <w:szCs w:val="24"/>
        </w:rPr>
        <w:t>Conformite</w:t>
      </w:r>
      <w:proofErr w:type="spellEnd"/>
      <w:r w:rsidRPr="00D95C12">
        <w:rPr>
          <w:szCs w:val="24"/>
        </w:rPr>
        <w:t xml:space="preserve"> </w:t>
      </w:r>
      <w:proofErr w:type="spellStart"/>
      <w:r w:rsidRPr="00D95C12">
        <w:rPr>
          <w:szCs w:val="24"/>
        </w:rPr>
        <w:t>Europeenne</w:t>
      </w:r>
      <w:proofErr w:type="spellEnd"/>
      <w:r w:rsidRPr="00D95C12">
        <w:rPr>
          <w:szCs w:val="24"/>
        </w:rPr>
        <w:t>.</w:t>
      </w:r>
    </w:p>
    <w:p w14:paraId="14862037" w14:textId="77777777" w:rsidR="00D95C12" w:rsidRPr="00D95C12" w:rsidRDefault="00D95C12" w:rsidP="00C35C23">
      <w:pPr>
        <w:widowControl/>
        <w:numPr>
          <w:ilvl w:val="0"/>
          <w:numId w:val="31"/>
        </w:numPr>
        <w:suppressAutoHyphens w:val="0"/>
        <w:spacing w:line="276" w:lineRule="auto"/>
        <w:jc w:val="both"/>
        <w:rPr>
          <w:szCs w:val="24"/>
        </w:rPr>
      </w:pPr>
      <w:r w:rsidRPr="00D95C12">
        <w:rPr>
          <w:szCs w:val="24"/>
        </w:rPr>
        <w:t>Wykonawca gwarantuje, iż dostarczany Sprzęt stanowi jego wyłączną własność i nie toczy się żadne postępowanie, którego przedmiotem jest Sprzęt oraz, że nie są one obciążone zastawem, zastawem rejestrowym ani zastawem skarbowym ani żadnymi innymi ograniczonymi prawami rzeczowymi.</w:t>
      </w:r>
    </w:p>
    <w:p w14:paraId="788E9C9E" w14:textId="77777777" w:rsidR="00D95C12" w:rsidRPr="00D95C12" w:rsidRDefault="00D95C12" w:rsidP="00C35C23">
      <w:pPr>
        <w:widowControl/>
        <w:numPr>
          <w:ilvl w:val="0"/>
          <w:numId w:val="31"/>
        </w:numPr>
        <w:suppressAutoHyphens w:val="0"/>
        <w:spacing w:line="276" w:lineRule="auto"/>
        <w:jc w:val="both"/>
        <w:rPr>
          <w:szCs w:val="24"/>
        </w:rPr>
      </w:pPr>
      <w:r w:rsidRPr="00D95C12">
        <w:rPr>
          <w:szCs w:val="24"/>
        </w:rPr>
        <w:t>Wykonawca oświadcza oraz gwarantuje, iż:</w:t>
      </w:r>
    </w:p>
    <w:p w14:paraId="121B53E9" w14:textId="77777777" w:rsidR="00D95C12" w:rsidRPr="00D95C12" w:rsidRDefault="00D95C12" w:rsidP="00C35C23">
      <w:pPr>
        <w:widowControl/>
        <w:numPr>
          <w:ilvl w:val="0"/>
          <w:numId w:val="30"/>
        </w:numPr>
        <w:suppressAutoHyphens w:val="0"/>
        <w:spacing w:line="276" w:lineRule="auto"/>
        <w:ind w:left="426"/>
        <w:jc w:val="both"/>
        <w:rPr>
          <w:szCs w:val="24"/>
        </w:rPr>
      </w:pPr>
      <w:r w:rsidRPr="00D95C12">
        <w:rPr>
          <w:szCs w:val="24"/>
        </w:rPr>
        <w:t>Sprzęt będzie zgodny z Umową i będzie realizował wszystkie funkcjonalności opisane                                   w Załączniku nr 2 do umowy;</w:t>
      </w:r>
    </w:p>
    <w:p w14:paraId="3D6EC485" w14:textId="77777777" w:rsidR="00D95C12" w:rsidRPr="00D95C12" w:rsidRDefault="00D95C12" w:rsidP="00C35C23">
      <w:pPr>
        <w:widowControl/>
        <w:numPr>
          <w:ilvl w:val="0"/>
          <w:numId w:val="30"/>
        </w:numPr>
        <w:suppressAutoHyphens w:val="0"/>
        <w:spacing w:line="276" w:lineRule="auto"/>
        <w:ind w:left="426"/>
        <w:jc w:val="both"/>
        <w:rPr>
          <w:szCs w:val="24"/>
        </w:rPr>
      </w:pPr>
      <w:r w:rsidRPr="00D95C12">
        <w:rPr>
          <w:szCs w:val="24"/>
        </w:rPr>
        <w:t>rozwiązania przyjęte dla Sprzętu zapewnią kompatybilność z innymi dostępnymi na rynku rozwiązaniami technicznymi i umożliwią świadczenie serwisu gwarancyjnego przez inne podmioty.</w:t>
      </w:r>
    </w:p>
    <w:p w14:paraId="1442E617" w14:textId="3B3AA222" w:rsidR="00D95C12" w:rsidRPr="00D95C12" w:rsidRDefault="00D95C12" w:rsidP="00C35C23">
      <w:pPr>
        <w:spacing w:line="276" w:lineRule="auto"/>
        <w:ind w:left="284" w:hanging="279"/>
        <w:jc w:val="center"/>
        <w:rPr>
          <w:b/>
          <w:bCs/>
          <w:szCs w:val="24"/>
        </w:rPr>
      </w:pPr>
      <w:r w:rsidRPr="00D95C12">
        <w:rPr>
          <w:b/>
          <w:bCs/>
          <w:szCs w:val="24"/>
        </w:rPr>
        <w:t>§ 6</w:t>
      </w:r>
    </w:p>
    <w:p w14:paraId="6581CB95" w14:textId="77777777" w:rsidR="00D95C12" w:rsidRPr="00D95C12" w:rsidRDefault="00D95C12" w:rsidP="00C35C23">
      <w:pPr>
        <w:spacing w:line="276" w:lineRule="auto"/>
        <w:ind w:left="426" w:hanging="421"/>
        <w:jc w:val="both"/>
        <w:rPr>
          <w:szCs w:val="24"/>
        </w:rPr>
      </w:pPr>
      <w:r w:rsidRPr="00D95C12">
        <w:rPr>
          <w:szCs w:val="24"/>
        </w:rPr>
        <w:t>Strony ustalają następujące warunki gwarancji i obsługi serwisowej:</w:t>
      </w:r>
    </w:p>
    <w:p w14:paraId="3F6BFB0E" w14:textId="77777777" w:rsidR="00D95C12" w:rsidRPr="00D95C12" w:rsidRDefault="00D95C12" w:rsidP="00C35C23">
      <w:pPr>
        <w:widowControl/>
        <w:numPr>
          <w:ilvl w:val="0"/>
          <w:numId w:val="27"/>
        </w:numPr>
        <w:suppressAutoHyphens w:val="0"/>
        <w:spacing w:line="276" w:lineRule="auto"/>
        <w:ind w:left="426" w:hanging="421"/>
        <w:jc w:val="both"/>
        <w:rPr>
          <w:szCs w:val="24"/>
        </w:rPr>
      </w:pPr>
      <w:r w:rsidRPr="00D95C12">
        <w:rPr>
          <w:szCs w:val="24"/>
        </w:rPr>
        <w:t>W okresie gwarancji Wykonawca zapewni stały kontakt telefoniczny w celu udzielania nieodpłatnych konsultacji i pomocy technicznej w dni robocze w godz. 8-16,</w:t>
      </w:r>
    </w:p>
    <w:p w14:paraId="2C8B1F74" w14:textId="32C69679" w:rsidR="00D95C12" w:rsidRPr="00D95C12" w:rsidRDefault="00D95C12" w:rsidP="00C35C23">
      <w:pPr>
        <w:spacing w:line="276" w:lineRule="auto"/>
        <w:ind w:left="426" w:hanging="421"/>
        <w:jc w:val="both"/>
        <w:rPr>
          <w:szCs w:val="24"/>
        </w:rPr>
      </w:pPr>
      <w:r w:rsidRPr="00D95C12">
        <w:rPr>
          <w:szCs w:val="24"/>
        </w:rPr>
        <w:t>2)</w:t>
      </w:r>
      <w:r w:rsidRPr="00D95C12">
        <w:rPr>
          <w:szCs w:val="24"/>
        </w:rPr>
        <w:tab/>
      </w:r>
      <w:bookmarkStart w:id="1" w:name="_Hlk40173688"/>
      <w:r w:rsidRPr="00D95C12">
        <w:rPr>
          <w:szCs w:val="24"/>
        </w:rPr>
        <w:t xml:space="preserve">Termin realizacji naprawy gwarancyjnej - usunięcie awarii uszkodzonego Sprzętu nastąpi                           </w:t>
      </w:r>
      <w:r w:rsidRPr="00D95C12">
        <w:rPr>
          <w:b/>
          <w:szCs w:val="24"/>
        </w:rPr>
        <w:t>w ciągu ……. dni</w:t>
      </w:r>
      <w:r w:rsidRPr="00D95C12">
        <w:rPr>
          <w:szCs w:val="24"/>
        </w:rPr>
        <w:t xml:space="preserve"> </w:t>
      </w:r>
      <w:r w:rsidRPr="00D95C12">
        <w:rPr>
          <w:b/>
          <w:szCs w:val="24"/>
        </w:rPr>
        <w:t>roboczych</w:t>
      </w:r>
      <w:r w:rsidRPr="00D95C12">
        <w:rPr>
          <w:szCs w:val="24"/>
        </w:rPr>
        <w:t xml:space="preserve"> od momentu zgłoszenia awarii drogą elektroniczną na adres e-mail:</w:t>
      </w:r>
      <w:r>
        <w:rPr>
          <w:szCs w:val="24"/>
        </w:rPr>
        <w:t xml:space="preserve"> …………….</w:t>
      </w:r>
      <w:r w:rsidRPr="00D95C12">
        <w:rPr>
          <w:szCs w:val="24"/>
        </w:rPr>
        <w:t>………………..,</w:t>
      </w:r>
    </w:p>
    <w:bookmarkEnd w:id="1"/>
    <w:p w14:paraId="70427709" w14:textId="6950AFB5" w:rsidR="00D95C12" w:rsidRPr="00D95C12" w:rsidRDefault="00D95C12" w:rsidP="00C35C23">
      <w:pPr>
        <w:widowControl/>
        <w:numPr>
          <w:ilvl w:val="0"/>
          <w:numId w:val="33"/>
        </w:numPr>
        <w:suppressAutoHyphens w:val="0"/>
        <w:spacing w:line="276" w:lineRule="auto"/>
        <w:ind w:left="426" w:hanging="421"/>
        <w:jc w:val="both"/>
        <w:rPr>
          <w:szCs w:val="24"/>
        </w:rPr>
      </w:pPr>
      <w:r w:rsidRPr="00D95C12">
        <w:rPr>
          <w:szCs w:val="24"/>
        </w:rPr>
        <w:t xml:space="preserve">W przypadku niewykonania naprawy w terminie podanym wyżej, na okres przedłużającej się naprawy Wykonawca dostarczy użytkownikowi końcowemu </w:t>
      </w:r>
      <w:r>
        <w:rPr>
          <w:szCs w:val="24"/>
        </w:rPr>
        <w:t>(</w:t>
      </w:r>
      <w:r w:rsidRPr="00D95C12">
        <w:rPr>
          <w:szCs w:val="24"/>
        </w:rPr>
        <w:t>wskazanej jednostce Policji woj. kujawsko-pomorskiego</w:t>
      </w:r>
      <w:r>
        <w:rPr>
          <w:szCs w:val="24"/>
        </w:rPr>
        <w:t>)</w:t>
      </w:r>
      <w:r w:rsidRPr="00D95C12">
        <w:rPr>
          <w:szCs w:val="24"/>
        </w:rPr>
        <w:t xml:space="preserve"> produkt wolny od wad i równoważny funkcjonalnie, na własny koszt i ryzyko,</w:t>
      </w:r>
    </w:p>
    <w:p w14:paraId="40DD8290" w14:textId="77777777" w:rsidR="00D95C12" w:rsidRPr="00D95C12" w:rsidRDefault="00D95C12" w:rsidP="00C35C23">
      <w:pPr>
        <w:widowControl/>
        <w:numPr>
          <w:ilvl w:val="0"/>
          <w:numId w:val="33"/>
        </w:numPr>
        <w:suppressAutoHyphens w:val="0"/>
        <w:spacing w:line="276" w:lineRule="auto"/>
        <w:ind w:left="426" w:hanging="421"/>
        <w:jc w:val="both"/>
        <w:rPr>
          <w:szCs w:val="24"/>
        </w:rPr>
      </w:pPr>
      <w:r w:rsidRPr="00D95C12">
        <w:rPr>
          <w:szCs w:val="24"/>
        </w:rPr>
        <w:t>Jeżeli po dwóch wykonanych naprawach tego samego błędu (elementu) awaria w dalszym ciągu będzie występowała, Zamawiający będzie mógł żądać od Wykonawcy wymiany towaru na nowy,</w:t>
      </w:r>
    </w:p>
    <w:p w14:paraId="2F4CCE63" w14:textId="2BD2B7F8" w:rsidR="00D95C12" w:rsidRPr="00D95C12" w:rsidRDefault="00D95C12" w:rsidP="00C35C23">
      <w:pPr>
        <w:widowControl/>
        <w:numPr>
          <w:ilvl w:val="0"/>
          <w:numId w:val="33"/>
        </w:numPr>
        <w:suppressAutoHyphens w:val="0"/>
        <w:spacing w:line="276" w:lineRule="auto"/>
        <w:ind w:left="426" w:hanging="421"/>
        <w:jc w:val="both"/>
        <w:rPr>
          <w:szCs w:val="24"/>
        </w:rPr>
      </w:pPr>
      <w:r w:rsidRPr="00D95C12">
        <w:rPr>
          <w:szCs w:val="24"/>
        </w:rPr>
        <w:lastRenderedPageBreak/>
        <w:t xml:space="preserve"> Jeżeli w okresie pierwszych trzech miesięcy trwania gwarancji wystąpią awarie Sprzętu potwierdzone przez serwis gwaranta w ilości powyżej 25% dla danego typu Sprzętu, to Zamawiający będzie mógł żądać od Wykonawcy wymiany całego towaru na nowy</w:t>
      </w:r>
      <w:r>
        <w:rPr>
          <w:szCs w:val="24"/>
        </w:rPr>
        <w:t>,</w:t>
      </w:r>
    </w:p>
    <w:p w14:paraId="30967326" w14:textId="77777777" w:rsidR="00D95C12" w:rsidRPr="00D95C12" w:rsidRDefault="00D95C12" w:rsidP="00C35C23">
      <w:pPr>
        <w:widowControl/>
        <w:numPr>
          <w:ilvl w:val="0"/>
          <w:numId w:val="33"/>
        </w:numPr>
        <w:suppressAutoHyphens w:val="0"/>
        <w:spacing w:line="276" w:lineRule="auto"/>
        <w:ind w:left="426" w:hanging="421"/>
        <w:jc w:val="both"/>
        <w:rPr>
          <w:szCs w:val="24"/>
        </w:rPr>
      </w:pPr>
      <w:r w:rsidRPr="00D95C12">
        <w:rPr>
          <w:szCs w:val="24"/>
        </w:rPr>
        <w:t>Fakt awarii, naprawy i ewentualnie wymiany produktu na nowy będzie odnotowywany każdorazowo w karcie gwarancyjnej (o ile wymagana jest przez producenta sprzętu),</w:t>
      </w:r>
    </w:p>
    <w:p w14:paraId="16CC41B6" w14:textId="77777777" w:rsidR="00D95C12" w:rsidRPr="00D95C12" w:rsidRDefault="00D95C12" w:rsidP="00C35C23">
      <w:pPr>
        <w:widowControl/>
        <w:numPr>
          <w:ilvl w:val="0"/>
          <w:numId w:val="33"/>
        </w:numPr>
        <w:suppressAutoHyphens w:val="0"/>
        <w:spacing w:line="276" w:lineRule="auto"/>
        <w:ind w:left="426" w:hanging="421"/>
        <w:jc w:val="both"/>
        <w:rPr>
          <w:bCs/>
          <w:szCs w:val="24"/>
        </w:rPr>
      </w:pPr>
      <w:r w:rsidRPr="00D95C12">
        <w:rPr>
          <w:b/>
          <w:szCs w:val="24"/>
        </w:rPr>
        <w:t>Okres gwarancji Sprzętu wynosi ……….. miesięcy od daty jego dostarczenia</w:t>
      </w:r>
      <w:r w:rsidRPr="00D95C12">
        <w:rPr>
          <w:szCs w:val="24"/>
        </w:rPr>
        <w:t>,</w:t>
      </w:r>
    </w:p>
    <w:p w14:paraId="3501B2D8" w14:textId="3E14A11E" w:rsidR="00D95C12" w:rsidRPr="00D95C12" w:rsidRDefault="00D95C12" w:rsidP="00C35C23">
      <w:pPr>
        <w:widowControl/>
        <w:numPr>
          <w:ilvl w:val="0"/>
          <w:numId w:val="33"/>
        </w:numPr>
        <w:suppressAutoHyphens w:val="0"/>
        <w:spacing w:line="276" w:lineRule="auto"/>
        <w:ind w:left="426" w:hanging="421"/>
        <w:jc w:val="both"/>
        <w:rPr>
          <w:b/>
          <w:bCs/>
          <w:szCs w:val="24"/>
        </w:rPr>
      </w:pPr>
      <w:r w:rsidRPr="00D95C12">
        <w:rPr>
          <w:bCs/>
          <w:szCs w:val="24"/>
        </w:rPr>
        <w:t xml:space="preserve">Na dyskach laptopów przechowywane będą informacje niejawne – w okresie gwarancji w przypadku awarii dysku twardego (HDD/SSD) będzie on wymieniony przez Wykonawcę na nowy </w:t>
      </w:r>
      <w:r w:rsidRPr="00D95C12">
        <w:rPr>
          <w:szCs w:val="24"/>
        </w:rPr>
        <w:t>o parametrach nie gorszych,</w:t>
      </w:r>
      <w:r w:rsidRPr="00D95C12">
        <w:rPr>
          <w:bCs/>
          <w:szCs w:val="24"/>
        </w:rPr>
        <w:t xml:space="preserve"> bez konieczności zwrotu uszkodzonego dysku twardego. Serwis może dokonać ekspertyzy dysku jedynie w siedzibie użytkownika przy asyście osoby zgłaszającej lub przez niego wyznaczonej.</w:t>
      </w:r>
    </w:p>
    <w:p w14:paraId="1D36C623" w14:textId="77777777" w:rsidR="00D95C12" w:rsidRPr="00D95C12" w:rsidRDefault="00D95C12" w:rsidP="00C35C23">
      <w:pPr>
        <w:spacing w:line="276" w:lineRule="auto"/>
        <w:ind w:left="284" w:hanging="279"/>
        <w:jc w:val="center"/>
        <w:rPr>
          <w:b/>
          <w:bCs/>
          <w:szCs w:val="24"/>
        </w:rPr>
      </w:pPr>
    </w:p>
    <w:p w14:paraId="595BF2FF" w14:textId="44E55ADA" w:rsidR="00D95C12" w:rsidRPr="00D95C12" w:rsidRDefault="00D95C12" w:rsidP="00C35C23">
      <w:pPr>
        <w:spacing w:line="276" w:lineRule="auto"/>
        <w:ind w:left="284" w:hanging="279"/>
        <w:jc w:val="center"/>
        <w:rPr>
          <w:szCs w:val="24"/>
        </w:rPr>
      </w:pPr>
      <w:r w:rsidRPr="00D95C12">
        <w:rPr>
          <w:b/>
          <w:bCs/>
          <w:szCs w:val="24"/>
        </w:rPr>
        <w:t xml:space="preserve">§ </w:t>
      </w:r>
      <w:r>
        <w:rPr>
          <w:b/>
          <w:bCs/>
          <w:szCs w:val="24"/>
        </w:rPr>
        <w:t>7</w:t>
      </w:r>
    </w:p>
    <w:p w14:paraId="37860903" w14:textId="77777777" w:rsidR="00D95C12" w:rsidRPr="00D95C12" w:rsidRDefault="00D95C12" w:rsidP="00C35C23">
      <w:pPr>
        <w:spacing w:line="276" w:lineRule="auto"/>
        <w:ind w:left="284" w:hanging="279"/>
        <w:jc w:val="both"/>
        <w:rPr>
          <w:szCs w:val="24"/>
        </w:rPr>
      </w:pPr>
      <w:r w:rsidRPr="00D95C12">
        <w:rPr>
          <w:szCs w:val="24"/>
        </w:rPr>
        <w:t>Strony ustalają dodatkowe wymagania dotyczące dostawy:</w:t>
      </w:r>
    </w:p>
    <w:p w14:paraId="2C1492E8" w14:textId="03C77D81" w:rsidR="00D95C12" w:rsidRPr="00D95C12" w:rsidRDefault="00D95C12" w:rsidP="00C35C23">
      <w:pPr>
        <w:widowControl/>
        <w:numPr>
          <w:ilvl w:val="0"/>
          <w:numId w:val="28"/>
        </w:numPr>
        <w:suppressAutoHyphens w:val="0"/>
        <w:spacing w:line="276" w:lineRule="auto"/>
        <w:ind w:left="426" w:hanging="426"/>
        <w:jc w:val="both"/>
        <w:rPr>
          <w:szCs w:val="24"/>
        </w:rPr>
      </w:pPr>
      <w:bookmarkStart w:id="2" w:name="_Hlk137648725"/>
      <w:r w:rsidRPr="00D95C12">
        <w:rPr>
          <w:szCs w:val="24"/>
        </w:rPr>
        <w:t xml:space="preserve">Wykonawca dostarczy przedmiot zamówienia na swój koszt do siedziby Zamawiającego                               w Bydgoszczy magazyn Wydziału Łączności i Informatyki KWP ul. Iławska 1 85-720 Bydgoszcz,  </w:t>
      </w:r>
      <w:r w:rsidRPr="00D95C12">
        <w:rPr>
          <w:b/>
          <w:bCs/>
          <w:szCs w:val="24"/>
        </w:rPr>
        <w:t xml:space="preserve">w terminie </w:t>
      </w:r>
      <w:r>
        <w:rPr>
          <w:b/>
          <w:bCs/>
          <w:szCs w:val="24"/>
        </w:rPr>
        <w:t>wskazanym w §</w:t>
      </w:r>
      <w:r w:rsidR="00B54AC8">
        <w:rPr>
          <w:b/>
          <w:bCs/>
          <w:szCs w:val="24"/>
        </w:rPr>
        <w:t xml:space="preserve"> </w:t>
      </w:r>
      <w:r w:rsidR="009E2A64">
        <w:rPr>
          <w:b/>
          <w:bCs/>
          <w:szCs w:val="24"/>
        </w:rPr>
        <w:t>3 ust. 1</w:t>
      </w:r>
      <w:r w:rsidRPr="00D95C12">
        <w:rPr>
          <w:b/>
          <w:bCs/>
          <w:szCs w:val="24"/>
        </w:rPr>
        <w:t>,</w:t>
      </w:r>
    </w:p>
    <w:p w14:paraId="2C548774" w14:textId="77777777" w:rsidR="00D95C12" w:rsidRPr="00D95C12" w:rsidRDefault="00D95C12" w:rsidP="00C35C23">
      <w:pPr>
        <w:widowControl/>
        <w:numPr>
          <w:ilvl w:val="0"/>
          <w:numId w:val="28"/>
        </w:numPr>
        <w:suppressAutoHyphens w:val="0"/>
        <w:spacing w:line="276" w:lineRule="auto"/>
        <w:ind w:left="426" w:hanging="426"/>
        <w:jc w:val="both"/>
        <w:rPr>
          <w:szCs w:val="24"/>
        </w:rPr>
      </w:pPr>
      <w:r w:rsidRPr="00D95C12">
        <w:rPr>
          <w:szCs w:val="24"/>
        </w:rPr>
        <w:t>Wykonawca zapewni dla każdego Sprzętu pełną dokumentację standardowo dostarczoną przez producentów. Dokumentacja ta sporządzona będzie w języku polskim,</w:t>
      </w:r>
    </w:p>
    <w:p w14:paraId="41DD3752" w14:textId="59D8236E" w:rsidR="00D95C12" w:rsidRPr="00D95C12" w:rsidRDefault="009E2A64" w:rsidP="00C35C23">
      <w:pPr>
        <w:widowControl/>
        <w:numPr>
          <w:ilvl w:val="0"/>
          <w:numId w:val="28"/>
        </w:numPr>
        <w:suppressAutoHyphens w:val="0"/>
        <w:spacing w:line="276" w:lineRule="auto"/>
        <w:ind w:left="426" w:hanging="426"/>
        <w:jc w:val="both"/>
        <w:rPr>
          <w:szCs w:val="24"/>
        </w:rPr>
      </w:pPr>
      <w:r>
        <w:rPr>
          <w:szCs w:val="24"/>
        </w:rPr>
        <w:t>d</w:t>
      </w:r>
      <w:r w:rsidR="00D95C12" w:rsidRPr="00D95C12">
        <w:rPr>
          <w:szCs w:val="24"/>
        </w:rPr>
        <w:t xml:space="preserve">o każdego dostarczonego rodzaju, typu, modelu Sprzętu będą dołączone indywidualne karty gwarancyjne zawierające numer seryjny, termin i warunki ważności gwarancji, adresy i numery telefonów punktów serwisowych świadczących usługi gwarancyjne (o ile są wymagane przez producenta sprzętu). </w:t>
      </w:r>
    </w:p>
    <w:p w14:paraId="5EA017E2" w14:textId="09270435" w:rsidR="00D95C12" w:rsidRPr="00D95C12" w:rsidRDefault="009E2A64" w:rsidP="00C35C23">
      <w:pPr>
        <w:widowControl/>
        <w:numPr>
          <w:ilvl w:val="0"/>
          <w:numId w:val="28"/>
        </w:numPr>
        <w:suppressAutoHyphens w:val="0"/>
        <w:spacing w:line="276" w:lineRule="auto"/>
        <w:ind w:left="426" w:hanging="426"/>
        <w:jc w:val="both"/>
        <w:rPr>
          <w:szCs w:val="24"/>
        </w:rPr>
      </w:pPr>
      <w:r>
        <w:rPr>
          <w:szCs w:val="24"/>
        </w:rPr>
        <w:t>o</w:t>
      </w:r>
      <w:r w:rsidR="00D95C12" w:rsidRPr="00D95C12">
        <w:rPr>
          <w:szCs w:val="24"/>
        </w:rPr>
        <w:t>ferowane produkty winny odpowiadać polskim źródłom zasilania 230V, 50Hz, zgodnie                                z aktualną Polską Normą w tym zakresie,</w:t>
      </w:r>
    </w:p>
    <w:p w14:paraId="3EC123CD" w14:textId="0FC281DA" w:rsidR="00D95C12" w:rsidRPr="00D95C12" w:rsidRDefault="00D95C12" w:rsidP="00C35C23">
      <w:pPr>
        <w:spacing w:line="276" w:lineRule="auto"/>
        <w:ind w:left="426" w:hanging="426"/>
        <w:jc w:val="both"/>
        <w:rPr>
          <w:szCs w:val="24"/>
        </w:rPr>
      </w:pPr>
      <w:r w:rsidRPr="00D95C12">
        <w:rPr>
          <w:szCs w:val="24"/>
        </w:rPr>
        <w:t xml:space="preserve">5)   </w:t>
      </w:r>
      <w:r w:rsidR="009E2A64">
        <w:rPr>
          <w:szCs w:val="24"/>
        </w:rPr>
        <w:t>w</w:t>
      </w:r>
      <w:r w:rsidRPr="00D95C12">
        <w:rPr>
          <w:szCs w:val="24"/>
        </w:rPr>
        <w:t>szystkie produkty winny być wyposażone w niezbędne kable zasilające i połączeniowe</w:t>
      </w:r>
      <w:r w:rsidR="009E2A64">
        <w:rPr>
          <w:szCs w:val="24"/>
        </w:rPr>
        <w:t>,</w:t>
      </w:r>
      <w:r w:rsidRPr="00D95C12">
        <w:rPr>
          <w:szCs w:val="24"/>
        </w:rPr>
        <w:t xml:space="preserve"> </w:t>
      </w:r>
    </w:p>
    <w:p w14:paraId="12873C21" w14:textId="0121CD9E" w:rsidR="00D95C12" w:rsidRPr="00D95C12" w:rsidRDefault="00D95C12" w:rsidP="00C35C23">
      <w:pPr>
        <w:spacing w:line="276" w:lineRule="auto"/>
        <w:ind w:left="284" w:hanging="284"/>
        <w:jc w:val="both"/>
        <w:rPr>
          <w:szCs w:val="24"/>
        </w:rPr>
      </w:pPr>
      <w:r w:rsidRPr="00D95C12">
        <w:rPr>
          <w:szCs w:val="24"/>
        </w:rPr>
        <w:t xml:space="preserve">6) </w:t>
      </w:r>
      <w:r w:rsidR="009E2A64">
        <w:rPr>
          <w:szCs w:val="24"/>
        </w:rPr>
        <w:t>d</w:t>
      </w:r>
      <w:r w:rsidRPr="00D95C12">
        <w:rPr>
          <w:szCs w:val="24"/>
        </w:rPr>
        <w:t>o dostarczonego modelu sprzętu</w:t>
      </w:r>
      <w:r w:rsidR="009E2A64">
        <w:rPr>
          <w:szCs w:val="24"/>
        </w:rPr>
        <w:t xml:space="preserve"> typu laptop </w:t>
      </w:r>
      <w:r w:rsidRPr="00D95C12">
        <w:rPr>
          <w:szCs w:val="24"/>
        </w:rPr>
        <w:t xml:space="preserve">Wykonawca dostarczy dokumenty, potwierdzające zgodność sprzętu z normami </w:t>
      </w:r>
      <w:r w:rsidR="009E2A64">
        <w:rPr>
          <w:szCs w:val="24"/>
        </w:rPr>
        <w:t>lub</w:t>
      </w:r>
      <w:r w:rsidRPr="00D95C12">
        <w:rPr>
          <w:szCs w:val="24"/>
        </w:rPr>
        <w:t xml:space="preserve"> certyfikatami, tj.:</w:t>
      </w:r>
    </w:p>
    <w:p w14:paraId="691A6A7E" w14:textId="08D9D130" w:rsidR="00D95C12" w:rsidRPr="00D95C12" w:rsidRDefault="00D95C12" w:rsidP="00C35C23">
      <w:pPr>
        <w:spacing w:line="276" w:lineRule="auto"/>
        <w:ind w:left="567" w:hanging="283"/>
        <w:jc w:val="both"/>
        <w:rPr>
          <w:szCs w:val="24"/>
        </w:rPr>
      </w:pPr>
      <w:r w:rsidRPr="00D95C12">
        <w:rPr>
          <w:szCs w:val="24"/>
        </w:rPr>
        <w:t xml:space="preserve">a) </w:t>
      </w:r>
      <w:r w:rsidR="009E2A64">
        <w:rPr>
          <w:szCs w:val="24"/>
        </w:rPr>
        <w:t>d</w:t>
      </w:r>
      <w:r w:rsidRPr="00D95C12">
        <w:rPr>
          <w:szCs w:val="24"/>
        </w:rPr>
        <w:t xml:space="preserve">okument </w:t>
      </w:r>
      <w:r w:rsidR="009E2A64">
        <w:rPr>
          <w:szCs w:val="24"/>
        </w:rPr>
        <w:t xml:space="preserve">(certyfikat) </w:t>
      </w:r>
      <w:r w:rsidRPr="00D95C12">
        <w:rPr>
          <w:szCs w:val="24"/>
        </w:rPr>
        <w:t>potwierdzający zgodność sprzętu z oznakowaniem CE (dotyczy zaoferowanego laptopa),</w:t>
      </w:r>
    </w:p>
    <w:p w14:paraId="4C91067A" w14:textId="7A4046D8" w:rsidR="00D95C12" w:rsidRPr="00D95C12" w:rsidRDefault="00D95C12" w:rsidP="00C35C23">
      <w:pPr>
        <w:spacing w:line="276" w:lineRule="auto"/>
        <w:ind w:left="567" w:hanging="283"/>
        <w:jc w:val="both"/>
        <w:rPr>
          <w:szCs w:val="24"/>
        </w:rPr>
      </w:pPr>
      <w:r w:rsidRPr="00D95C12">
        <w:rPr>
          <w:szCs w:val="24"/>
        </w:rPr>
        <w:t xml:space="preserve">b) </w:t>
      </w:r>
      <w:r w:rsidR="009E2A64">
        <w:rPr>
          <w:szCs w:val="24"/>
        </w:rPr>
        <w:t>o</w:t>
      </w:r>
      <w:r w:rsidRPr="00D95C12">
        <w:rPr>
          <w:szCs w:val="24"/>
        </w:rPr>
        <w:t>świadczenie Wykonawcy potwierdzające poprawną współpracę oferowanego modelu komputera z wymaganymi parametrami systemu operacyjnego (dotyczy zaoferowanego laptopa)</w:t>
      </w:r>
      <w:r w:rsidR="009E2A64">
        <w:rPr>
          <w:szCs w:val="24"/>
        </w:rPr>
        <w:t>.</w:t>
      </w:r>
    </w:p>
    <w:bookmarkEnd w:id="2"/>
    <w:p w14:paraId="3C839489" w14:textId="14F30DF0" w:rsidR="00D95C12" w:rsidRPr="00D95C12" w:rsidRDefault="00D95C12" w:rsidP="00C35C23">
      <w:pPr>
        <w:spacing w:line="276" w:lineRule="auto"/>
        <w:ind w:left="284" w:hanging="279"/>
        <w:jc w:val="center"/>
        <w:rPr>
          <w:b/>
          <w:bCs/>
          <w:szCs w:val="24"/>
        </w:rPr>
      </w:pPr>
      <w:r w:rsidRPr="00D95C12">
        <w:rPr>
          <w:b/>
          <w:bCs/>
          <w:szCs w:val="24"/>
        </w:rPr>
        <w:t xml:space="preserve">§ </w:t>
      </w:r>
      <w:r w:rsidR="009E2A64">
        <w:rPr>
          <w:b/>
          <w:bCs/>
          <w:szCs w:val="24"/>
        </w:rPr>
        <w:t>8</w:t>
      </w:r>
    </w:p>
    <w:p w14:paraId="1EE61607" w14:textId="77777777" w:rsidR="00D95C12" w:rsidRPr="00D95C12" w:rsidRDefault="00D95C12" w:rsidP="00C35C23">
      <w:pPr>
        <w:spacing w:line="276" w:lineRule="auto"/>
        <w:ind w:left="284" w:hanging="279"/>
        <w:jc w:val="both"/>
        <w:rPr>
          <w:szCs w:val="24"/>
        </w:rPr>
      </w:pPr>
      <w:bookmarkStart w:id="3" w:name="_Hlk137648739"/>
      <w:r w:rsidRPr="00D95C12">
        <w:rPr>
          <w:szCs w:val="24"/>
        </w:rPr>
        <w:t>Strony ustalają następujące warunki odbioru:</w:t>
      </w:r>
    </w:p>
    <w:p w14:paraId="7BE7BE3D" w14:textId="4B2F35FC" w:rsidR="00D95C12" w:rsidRPr="00D95C12" w:rsidRDefault="00D95C12" w:rsidP="00C35C23">
      <w:pPr>
        <w:spacing w:line="276" w:lineRule="auto"/>
        <w:ind w:left="426" w:hanging="421"/>
        <w:jc w:val="both"/>
        <w:rPr>
          <w:szCs w:val="24"/>
        </w:rPr>
      </w:pPr>
      <w:r w:rsidRPr="00D95C12">
        <w:rPr>
          <w:szCs w:val="24"/>
        </w:rPr>
        <w:t xml:space="preserve">1)  </w:t>
      </w:r>
      <w:r w:rsidR="009E2A64">
        <w:rPr>
          <w:szCs w:val="24"/>
        </w:rPr>
        <w:t>o</w:t>
      </w:r>
      <w:r w:rsidRPr="00D95C12">
        <w:rPr>
          <w:szCs w:val="24"/>
        </w:rPr>
        <w:t xml:space="preserve"> gotowości do przekazania przedmiotu umowy do odbioru dostawy Wykonawca powiadomi   Zamawiającego przesyłając informację z co najmniej 24-godzinnym wyprzedzeniem,</w:t>
      </w:r>
    </w:p>
    <w:p w14:paraId="047A371B" w14:textId="6F8AD047" w:rsidR="00D95C12" w:rsidRPr="00D95C12" w:rsidRDefault="00D95C12" w:rsidP="00C35C23">
      <w:pPr>
        <w:spacing w:line="276" w:lineRule="auto"/>
        <w:ind w:left="426" w:hanging="421"/>
        <w:jc w:val="both"/>
        <w:rPr>
          <w:szCs w:val="24"/>
        </w:rPr>
      </w:pPr>
      <w:r w:rsidRPr="00D95C12">
        <w:rPr>
          <w:szCs w:val="24"/>
        </w:rPr>
        <w:t xml:space="preserve">2)  </w:t>
      </w:r>
      <w:r w:rsidR="009E2A64">
        <w:rPr>
          <w:szCs w:val="24"/>
        </w:rPr>
        <w:t>w</w:t>
      </w:r>
      <w:r w:rsidRPr="00D95C12">
        <w:rPr>
          <w:szCs w:val="24"/>
        </w:rPr>
        <w:t xml:space="preserve"> dniu dostawy towar będzie podlegał odbiorowi ilościowemu przez pracowników magazynu  Wydziału Łączności i Informatyki KWP w Bydgoszczy,</w:t>
      </w:r>
    </w:p>
    <w:p w14:paraId="5FA0AD8B" w14:textId="3243E982" w:rsidR="00D95C12" w:rsidRPr="00D95C12" w:rsidRDefault="009E2A64" w:rsidP="00C35C23">
      <w:pPr>
        <w:widowControl/>
        <w:numPr>
          <w:ilvl w:val="0"/>
          <w:numId w:val="34"/>
        </w:numPr>
        <w:suppressAutoHyphens w:val="0"/>
        <w:spacing w:line="276" w:lineRule="auto"/>
        <w:ind w:left="426" w:hanging="426"/>
        <w:jc w:val="both"/>
        <w:rPr>
          <w:szCs w:val="24"/>
        </w:rPr>
      </w:pPr>
      <w:r>
        <w:rPr>
          <w:szCs w:val="24"/>
        </w:rPr>
        <w:t>d</w:t>
      </w:r>
      <w:r w:rsidR="00D95C12" w:rsidRPr="00D95C12">
        <w:rPr>
          <w:szCs w:val="24"/>
        </w:rPr>
        <w:t>ostarczony Sprzęt będzie podlegać odbiorowi jakościowemu, polegającemu na sprawdzeniu poprawności działania Sprzętu oraz ich zgodności z warunkami i parametrami technicznymi,</w:t>
      </w:r>
    </w:p>
    <w:p w14:paraId="322EAA2E" w14:textId="33029883" w:rsidR="00D95C12" w:rsidRPr="00D95C12" w:rsidRDefault="009E2A64" w:rsidP="00C35C23">
      <w:pPr>
        <w:widowControl/>
        <w:numPr>
          <w:ilvl w:val="0"/>
          <w:numId w:val="34"/>
        </w:numPr>
        <w:suppressAutoHyphens w:val="0"/>
        <w:spacing w:line="276" w:lineRule="auto"/>
        <w:ind w:left="426" w:hanging="426"/>
        <w:jc w:val="both"/>
        <w:rPr>
          <w:szCs w:val="24"/>
        </w:rPr>
      </w:pPr>
      <w:r>
        <w:rPr>
          <w:szCs w:val="24"/>
        </w:rPr>
        <w:lastRenderedPageBreak/>
        <w:t>o</w:t>
      </w:r>
      <w:r w:rsidR="00D95C12" w:rsidRPr="00D95C12">
        <w:rPr>
          <w:szCs w:val="24"/>
        </w:rPr>
        <w:t>dbiór jakościowy realizowany będzie przez upoważnionych przedstawicieli Zamawiającego                    w siedzibie Zamawiającego w terminie do 7 dni roboczych od dnia podpisania protokołu ilościowego,</w:t>
      </w:r>
    </w:p>
    <w:p w14:paraId="434363C7" w14:textId="28814838" w:rsidR="00D95C12" w:rsidRPr="00D95C12" w:rsidRDefault="009E2A64" w:rsidP="00C35C23">
      <w:pPr>
        <w:widowControl/>
        <w:numPr>
          <w:ilvl w:val="0"/>
          <w:numId w:val="28"/>
        </w:numPr>
        <w:suppressAutoHyphens w:val="0"/>
        <w:spacing w:line="276" w:lineRule="auto"/>
        <w:ind w:left="426" w:hanging="426"/>
        <w:jc w:val="both"/>
        <w:rPr>
          <w:szCs w:val="24"/>
        </w:rPr>
      </w:pPr>
      <w:r>
        <w:rPr>
          <w:szCs w:val="24"/>
        </w:rPr>
        <w:t>j</w:t>
      </w:r>
      <w:r w:rsidR="00D95C12" w:rsidRPr="00D95C12">
        <w:rPr>
          <w:szCs w:val="24"/>
        </w:rPr>
        <w:t>eżeli zostanie stwierdzone, że sprawdzany towar jest uszkodzony lub też niezgodny                                       z zamówieniem, zostanie on niezwłocznie, w terminie nie dłuższym niż 3 dni, wymieniony przez Wykonawcę na jego koszt i odpowiedzialność,</w:t>
      </w:r>
    </w:p>
    <w:p w14:paraId="0B57A48F" w14:textId="6B928866" w:rsidR="00D95C12" w:rsidRPr="00D95C12" w:rsidRDefault="009E2A64" w:rsidP="00C35C23">
      <w:pPr>
        <w:widowControl/>
        <w:numPr>
          <w:ilvl w:val="0"/>
          <w:numId w:val="28"/>
        </w:numPr>
        <w:suppressAutoHyphens w:val="0"/>
        <w:spacing w:line="276" w:lineRule="auto"/>
        <w:ind w:left="426" w:hanging="426"/>
        <w:jc w:val="both"/>
        <w:rPr>
          <w:szCs w:val="24"/>
        </w:rPr>
      </w:pPr>
      <w:r>
        <w:rPr>
          <w:szCs w:val="24"/>
        </w:rPr>
        <w:t>o</w:t>
      </w:r>
      <w:r w:rsidR="00D95C12" w:rsidRPr="00D95C12">
        <w:rPr>
          <w:szCs w:val="24"/>
        </w:rPr>
        <w:t xml:space="preserve">dbiór jakościowy zostanie zakończony podpisaniem protokołu </w:t>
      </w:r>
      <w:r>
        <w:rPr>
          <w:szCs w:val="24"/>
        </w:rPr>
        <w:t xml:space="preserve">jakościowego </w:t>
      </w:r>
      <w:r w:rsidR="00D95C12" w:rsidRPr="00D95C12">
        <w:rPr>
          <w:szCs w:val="24"/>
        </w:rPr>
        <w:t>przez obie strony. Z chwilą podpisania w/w protokołu (bez uwag) zostanie wystawiona faktura z terminem płatności 30 dni od dnia dostarczenia prawidłowo wystawionej faktury do siedziby Zamawiającego,</w:t>
      </w:r>
    </w:p>
    <w:p w14:paraId="3C50BE91" w14:textId="6E5324A1" w:rsidR="00D95C12" w:rsidRPr="00D95C12" w:rsidRDefault="00D95C12" w:rsidP="00C35C23">
      <w:pPr>
        <w:spacing w:line="276" w:lineRule="auto"/>
        <w:ind w:left="426" w:hanging="421"/>
        <w:jc w:val="both"/>
        <w:rPr>
          <w:szCs w:val="24"/>
        </w:rPr>
      </w:pPr>
      <w:r w:rsidRPr="00D95C12">
        <w:rPr>
          <w:szCs w:val="24"/>
        </w:rPr>
        <w:t>7)</w:t>
      </w:r>
      <w:r w:rsidRPr="00D95C12">
        <w:rPr>
          <w:szCs w:val="24"/>
        </w:rPr>
        <w:tab/>
      </w:r>
      <w:r w:rsidR="009E2A64">
        <w:rPr>
          <w:szCs w:val="24"/>
        </w:rPr>
        <w:t>p</w:t>
      </w:r>
      <w:r w:rsidRPr="00D95C12">
        <w:rPr>
          <w:szCs w:val="24"/>
        </w:rPr>
        <w:t xml:space="preserve">rotokół odbioru jakościowego zostanie sporządzony, zgodnie z wzorem stanowiącym Załącznik nr </w:t>
      </w:r>
      <w:r w:rsidR="00B92F6F">
        <w:rPr>
          <w:szCs w:val="24"/>
        </w:rPr>
        <w:t>3 w</w:t>
      </w:r>
      <w:r w:rsidRPr="00D95C12">
        <w:rPr>
          <w:szCs w:val="24"/>
        </w:rPr>
        <w:t xml:space="preserve"> trzech jednobrzmiących egzemplarzach, z których</w:t>
      </w:r>
      <w:r w:rsidR="00B92F6F">
        <w:rPr>
          <w:szCs w:val="24"/>
        </w:rPr>
        <w:t xml:space="preserve"> </w:t>
      </w:r>
      <w:r w:rsidRPr="00D95C12">
        <w:rPr>
          <w:szCs w:val="24"/>
        </w:rPr>
        <w:t>jeden otrzyma Wykonawca, a dwa Zamawiający.</w:t>
      </w:r>
    </w:p>
    <w:bookmarkEnd w:id="3"/>
    <w:p w14:paraId="00AB987F" w14:textId="77777777" w:rsidR="00D95C12" w:rsidRPr="001B3DF5" w:rsidRDefault="00D95C12" w:rsidP="00C35C23">
      <w:pPr>
        <w:spacing w:line="276" w:lineRule="auto"/>
        <w:ind w:left="284" w:hanging="279"/>
        <w:jc w:val="center"/>
        <w:rPr>
          <w:b/>
          <w:sz w:val="12"/>
          <w:szCs w:val="12"/>
        </w:rPr>
      </w:pPr>
    </w:p>
    <w:p w14:paraId="4615FA45" w14:textId="74F35BF1" w:rsidR="002451CD" w:rsidRPr="00C3396D" w:rsidRDefault="002451CD" w:rsidP="002451CD">
      <w:pPr>
        <w:pStyle w:val="Lista22"/>
        <w:tabs>
          <w:tab w:val="left" w:pos="284"/>
        </w:tabs>
        <w:spacing w:line="276" w:lineRule="auto"/>
        <w:ind w:left="643" w:right="78" w:firstLine="0"/>
        <w:jc w:val="center"/>
        <w:rPr>
          <w:b/>
          <w:bCs/>
          <w:iCs/>
          <w:sz w:val="24"/>
          <w:szCs w:val="24"/>
        </w:rPr>
      </w:pPr>
      <w:r w:rsidRPr="00C3396D">
        <w:rPr>
          <w:b/>
          <w:bCs/>
          <w:iCs/>
          <w:sz w:val="24"/>
          <w:szCs w:val="24"/>
        </w:rPr>
        <w:t xml:space="preserve">§ </w:t>
      </w:r>
      <w:r w:rsidR="004F76AB">
        <w:rPr>
          <w:b/>
          <w:bCs/>
          <w:iCs/>
          <w:sz w:val="24"/>
          <w:szCs w:val="24"/>
        </w:rPr>
        <w:t>9</w:t>
      </w:r>
    </w:p>
    <w:p w14:paraId="542EF857" w14:textId="77777777" w:rsidR="002451CD" w:rsidRPr="002451CD" w:rsidRDefault="002451CD" w:rsidP="002451CD">
      <w:pPr>
        <w:pStyle w:val="Lista22"/>
        <w:numPr>
          <w:ilvl w:val="0"/>
          <w:numId w:val="36"/>
        </w:numPr>
        <w:tabs>
          <w:tab w:val="left" w:pos="284"/>
        </w:tabs>
        <w:spacing w:line="276" w:lineRule="auto"/>
        <w:ind w:left="426" w:right="78" w:hanging="284"/>
        <w:jc w:val="both"/>
        <w:rPr>
          <w:sz w:val="24"/>
          <w:szCs w:val="24"/>
        </w:rPr>
      </w:pPr>
      <w:r w:rsidRPr="002451CD">
        <w:rPr>
          <w:sz w:val="24"/>
          <w:szCs w:val="24"/>
        </w:rPr>
        <w:t>Wykonawca jest zobowiązany do realizacji zamówienia przy użyciu produktów ICT, usług ICT oraz procesów ICT odpowiadających treści oferty, dokumentom zamówienia oraz postanowieniom umowy. Zastąpienie w toku realizacji umowy producenta, dostawcy technologii, modelu, wersji, środowiska świadczenia usługi albo procesu ICT może nastąpić wyłącznie w przypadkach prawnie dopuszczalnych oraz nie może pozostawać w sprzeczności z dokumentami zamówienia ani prowadzić do objęcia realizacji zamówienia produktem ICT, usługą ICT lub procesem ICT, wobec którego zachodziłyby okoliczności odpowiadające przesłankom określonym w art. 226 ust. 1 pkt 17 albo pkt 19 ustawy.</w:t>
      </w:r>
    </w:p>
    <w:p w14:paraId="28FA0231" w14:textId="2CDC63B8" w:rsidR="002451CD" w:rsidRPr="002451CD" w:rsidRDefault="002451CD" w:rsidP="002451CD">
      <w:pPr>
        <w:pStyle w:val="Lista22"/>
        <w:numPr>
          <w:ilvl w:val="0"/>
          <w:numId w:val="36"/>
        </w:numPr>
        <w:tabs>
          <w:tab w:val="left" w:pos="284"/>
        </w:tabs>
        <w:spacing w:line="276" w:lineRule="auto"/>
        <w:ind w:left="426" w:right="78" w:hanging="284"/>
        <w:jc w:val="both"/>
        <w:rPr>
          <w:sz w:val="24"/>
          <w:szCs w:val="24"/>
        </w:rPr>
      </w:pPr>
      <w:r w:rsidRPr="002451CD">
        <w:rPr>
          <w:sz w:val="24"/>
          <w:szCs w:val="24"/>
        </w:rPr>
        <w:t xml:space="preserve">Przed wprowadzeniem zmiany Wykonawca przedkłada Zamawiającemu zaktualizowany wykaz elementów ICT (Załącznik nr </w:t>
      </w:r>
      <w:r w:rsidR="00B92F6F">
        <w:rPr>
          <w:sz w:val="24"/>
          <w:szCs w:val="24"/>
        </w:rPr>
        <w:t>4</w:t>
      </w:r>
      <w:r w:rsidRPr="002451CD">
        <w:rPr>
          <w:sz w:val="24"/>
          <w:szCs w:val="24"/>
        </w:rPr>
        <w:t xml:space="preserve"> do </w:t>
      </w:r>
      <w:r w:rsidR="00B92F6F">
        <w:rPr>
          <w:sz w:val="24"/>
          <w:szCs w:val="24"/>
        </w:rPr>
        <w:t>umowy</w:t>
      </w:r>
      <w:r w:rsidRPr="002451CD">
        <w:rPr>
          <w:sz w:val="24"/>
          <w:szCs w:val="24"/>
        </w:rPr>
        <w:t>) wraz z uzasadnieniem oraz dokumentami potwierdzającymi zgodność proponowanego rozwiązania z wymaganiami zamawiającego.</w:t>
      </w:r>
    </w:p>
    <w:p w14:paraId="2F4A6714" w14:textId="1E0CCF36" w:rsidR="002451CD" w:rsidRPr="002451CD" w:rsidRDefault="002451CD" w:rsidP="002451CD">
      <w:pPr>
        <w:pStyle w:val="Lista22"/>
        <w:numPr>
          <w:ilvl w:val="0"/>
          <w:numId w:val="36"/>
        </w:numPr>
        <w:tabs>
          <w:tab w:val="left" w:pos="284"/>
        </w:tabs>
        <w:spacing w:line="276" w:lineRule="auto"/>
        <w:ind w:left="426" w:right="78" w:hanging="284"/>
        <w:jc w:val="both"/>
        <w:rPr>
          <w:sz w:val="24"/>
          <w:szCs w:val="24"/>
        </w:rPr>
      </w:pPr>
      <w:r w:rsidRPr="002451CD">
        <w:rPr>
          <w:sz w:val="24"/>
          <w:szCs w:val="24"/>
        </w:rPr>
        <w:t xml:space="preserve">Warunkiem przystąpienia do odbioru jakościowego jest przedłożenie przez wykonawcę aktualnego wykazu produktów ICT, usług ICT oraz procesów ICT wykorzystanych przy realizacji zamówienia. W przypadku stwierdzenia, że elementy ICT zastosowane przy realizacji zamówienia nie odpowiadają treści oferty, dokumentom zamówienia albo postanowieniom umowy, Zamawiający jest uprawniony do odmowy dokonania odbioru do czasu usunięcia stwierdzonych niezgodności.  Uprawnienie to przysługuje również wtedy, gdy zaktualizowany  wykaz albo stan realizacji zamówienia wskazuje na objęcie wykonania zamówienia produktem ICT, usługą ICT lub procesem ICT, wobec których zachodziłyby okoliczności odpowiadające przesłankom określonym w art. 226 ust. 1 pkt 17 albo pkt 19 ustawy </w:t>
      </w:r>
      <w:proofErr w:type="spellStart"/>
      <w:r w:rsidRPr="002451CD">
        <w:rPr>
          <w:sz w:val="24"/>
          <w:szCs w:val="24"/>
        </w:rPr>
        <w:t>Pzp</w:t>
      </w:r>
      <w:proofErr w:type="spellEnd"/>
      <w:r w:rsidRPr="002451CD">
        <w:rPr>
          <w:sz w:val="24"/>
          <w:szCs w:val="24"/>
        </w:rPr>
        <w:t>, jeżeli zachodzą okoliczności uzasadniające zmianę umowy</w:t>
      </w:r>
      <w:r w:rsidR="004F76AB">
        <w:rPr>
          <w:sz w:val="24"/>
          <w:szCs w:val="24"/>
        </w:rPr>
        <w:t xml:space="preserve">, o których mowa          </w:t>
      </w:r>
      <w:r w:rsidRPr="002451CD">
        <w:rPr>
          <w:sz w:val="24"/>
          <w:szCs w:val="24"/>
        </w:rPr>
        <w:t xml:space="preserve"> w § 1</w:t>
      </w:r>
      <w:r w:rsidR="004F76AB">
        <w:rPr>
          <w:sz w:val="24"/>
          <w:szCs w:val="24"/>
        </w:rPr>
        <w:t>4</w:t>
      </w:r>
      <w:r w:rsidRPr="002451CD">
        <w:rPr>
          <w:sz w:val="24"/>
          <w:szCs w:val="24"/>
        </w:rPr>
        <w:t xml:space="preserve"> </w:t>
      </w:r>
      <w:r w:rsidR="004F76AB">
        <w:rPr>
          <w:sz w:val="24"/>
          <w:szCs w:val="24"/>
        </w:rPr>
        <w:t>ust. 3 pkt 5</w:t>
      </w:r>
      <w:r w:rsidRPr="002451CD">
        <w:rPr>
          <w:sz w:val="24"/>
          <w:szCs w:val="24"/>
        </w:rPr>
        <w:t xml:space="preserve"> umowy.</w:t>
      </w:r>
    </w:p>
    <w:p w14:paraId="54612BFA" w14:textId="31D0397D" w:rsidR="002451CD" w:rsidRPr="002451CD" w:rsidRDefault="002451CD" w:rsidP="002451CD">
      <w:pPr>
        <w:pStyle w:val="Lista22"/>
        <w:numPr>
          <w:ilvl w:val="0"/>
          <w:numId w:val="36"/>
        </w:numPr>
        <w:tabs>
          <w:tab w:val="left" w:pos="284"/>
        </w:tabs>
        <w:spacing w:line="276" w:lineRule="auto"/>
        <w:ind w:left="426" w:right="78" w:hanging="284"/>
        <w:jc w:val="both"/>
        <w:rPr>
          <w:sz w:val="24"/>
          <w:szCs w:val="24"/>
        </w:rPr>
      </w:pPr>
      <w:r w:rsidRPr="002451CD">
        <w:rPr>
          <w:sz w:val="24"/>
          <w:szCs w:val="24"/>
        </w:rPr>
        <w:t xml:space="preserve">W razie opublikowania rekomendacji albo decyzji obejmującej element ICT wykorzystywany do realizacji zamówienia, wykonawca niezwłocznie poinformuje o tym Zamawiającego </w:t>
      </w:r>
      <w:r w:rsidR="004F76AB">
        <w:rPr>
          <w:sz w:val="24"/>
          <w:szCs w:val="24"/>
        </w:rPr>
        <w:t xml:space="preserve">               </w:t>
      </w:r>
      <w:r w:rsidRPr="002451CD">
        <w:rPr>
          <w:sz w:val="24"/>
          <w:szCs w:val="24"/>
        </w:rPr>
        <w:t>i przedstawi sposób zapewnienia dalszej zgodności realizacji umowy z przepisami prawa oraz dokumentami zamówienia.</w:t>
      </w:r>
    </w:p>
    <w:p w14:paraId="469DDF9D" w14:textId="77777777" w:rsidR="002451CD" w:rsidRDefault="002451CD" w:rsidP="00C35C23">
      <w:pPr>
        <w:spacing w:line="276" w:lineRule="auto"/>
        <w:ind w:left="284" w:hanging="279"/>
        <w:jc w:val="center"/>
        <w:rPr>
          <w:b/>
          <w:szCs w:val="24"/>
        </w:rPr>
      </w:pPr>
    </w:p>
    <w:p w14:paraId="26E198CD" w14:textId="77777777" w:rsidR="004F76AB" w:rsidRDefault="004F76AB" w:rsidP="00C35C23">
      <w:pPr>
        <w:spacing w:line="276" w:lineRule="auto"/>
        <w:ind w:left="284" w:hanging="279"/>
        <w:jc w:val="center"/>
        <w:rPr>
          <w:b/>
          <w:szCs w:val="24"/>
        </w:rPr>
      </w:pPr>
    </w:p>
    <w:p w14:paraId="0B347C14" w14:textId="77777777" w:rsidR="002451CD" w:rsidRDefault="002451CD" w:rsidP="00C35C23">
      <w:pPr>
        <w:spacing w:line="276" w:lineRule="auto"/>
        <w:ind w:left="284" w:hanging="279"/>
        <w:jc w:val="center"/>
        <w:rPr>
          <w:b/>
          <w:szCs w:val="24"/>
        </w:rPr>
      </w:pPr>
    </w:p>
    <w:p w14:paraId="5205EF1E" w14:textId="3A1BDD58" w:rsidR="00D95C12" w:rsidRPr="00D95C12" w:rsidRDefault="00D95C12" w:rsidP="00C35C23">
      <w:pPr>
        <w:spacing w:line="276" w:lineRule="auto"/>
        <w:ind w:left="284" w:hanging="279"/>
        <w:jc w:val="center"/>
        <w:rPr>
          <w:b/>
          <w:szCs w:val="24"/>
        </w:rPr>
      </w:pPr>
      <w:r w:rsidRPr="00D95C12">
        <w:rPr>
          <w:b/>
          <w:szCs w:val="24"/>
        </w:rPr>
        <w:lastRenderedPageBreak/>
        <w:t xml:space="preserve">§ </w:t>
      </w:r>
      <w:r w:rsidR="004F76AB">
        <w:rPr>
          <w:b/>
          <w:szCs w:val="24"/>
        </w:rPr>
        <w:t>10</w:t>
      </w:r>
    </w:p>
    <w:p w14:paraId="48B32778" w14:textId="1934F79C" w:rsidR="00D95C12" w:rsidRPr="00D95C12" w:rsidRDefault="00D95C12" w:rsidP="00C35C23">
      <w:pPr>
        <w:pStyle w:val="Akapitzlist"/>
        <w:widowControl/>
        <w:numPr>
          <w:ilvl w:val="0"/>
          <w:numId w:val="32"/>
        </w:numPr>
        <w:suppressAutoHyphens w:val="0"/>
        <w:spacing w:line="276" w:lineRule="auto"/>
        <w:ind w:left="284" w:hanging="284"/>
        <w:contextualSpacing/>
        <w:jc w:val="both"/>
        <w:rPr>
          <w:szCs w:val="24"/>
        </w:rPr>
      </w:pPr>
      <w:bookmarkStart w:id="4" w:name="_Hlk137648752"/>
      <w:r w:rsidRPr="00D95C12">
        <w:rPr>
          <w:szCs w:val="24"/>
        </w:rPr>
        <w:t xml:space="preserve">W razie zaistnienia sytuacji, nie wynikającej z winy Wykonawcy, powodującej brak możliwości realizacji dostawy w terminie określonym w § </w:t>
      </w:r>
      <w:r w:rsidR="009E2A64">
        <w:rPr>
          <w:szCs w:val="24"/>
        </w:rPr>
        <w:t>3</w:t>
      </w:r>
      <w:r w:rsidRPr="00D95C12">
        <w:rPr>
          <w:szCs w:val="24"/>
        </w:rPr>
        <w:t xml:space="preserve"> </w:t>
      </w:r>
      <w:r w:rsidR="009E2A64">
        <w:rPr>
          <w:szCs w:val="24"/>
        </w:rPr>
        <w:t>ust.</w:t>
      </w:r>
      <w:r w:rsidRPr="00D95C12">
        <w:rPr>
          <w:szCs w:val="24"/>
        </w:rPr>
        <w:t xml:space="preserve"> 1 umowy, Wykonawca informuje pisemnie       o powyższej sytuacji Zamawiającego, nie później niż w terminie do </w:t>
      </w:r>
      <w:r w:rsidR="009E2A64">
        <w:rPr>
          <w:szCs w:val="24"/>
        </w:rPr>
        <w:t>2</w:t>
      </w:r>
      <w:r w:rsidRPr="00D95C12">
        <w:rPr>
          <w:szCs w:val="24"/>
        </w:rPr>
        <w:t xml:space="preserve"> dni roboczych przed upływem tego terminu, wskazując przyczyny braku możliwości realizacji umowy, jednocześnie wskazując nowy termin.</w:t>
      </w:r>
    </w:p>
    <w:p w14:paraId="1BFDF62C" w14:textId="1F2F34FC" w:rsidR="00D95C12" w:rsidRPr="00D95C12" w:rsidRDefault="00D95C12" w:rsidP="00C35C23">
      <w:pPr>
        <w:pStyle w:val="Akapitzlist"/>
        <w:widowControl/>
        <w:numPr>
          <w:ilvl w:val="0"/>
          <w:numId w:val="32"/>
        </w:numPr>
        <w:suppressAutoHyphens w:val="0"/>
        <w:spacing w:line="276" w:lineRule="auto"/>
        <w:ind w:left="284" w:hanging="284"/>
        <w:contextualSpacing/>
        <w:jc w:val="both"/>
        <w:rPr>
          <w:szCs w:val="24"/>
        </w:rPr>
      </w:pPr>
      <w:r w:rsidRPr="00D95C12">
        <w:rPr>
          <w:szCs w:val="24"/>
        </w:rPr>
        <w:t xml:space="preserve">Zamawiający w terminie do 2 dni roboczych od wpływu wniosku, przesyła Wykonawcy informację   o odmowie wyrażenia zgody bądź o wyrażeniu zgody na adres email wskazany w </w:t>
      </w:r>
      <w:r w:rsidR="009E2A64">
        <w:rPr>
          <w:szCs w:val="24"/>
        </w:rPr>
        <w:t xml:space="preserve">  </w:t>
      </w:r>
      <w:r w:rsidRPr="00D95C12">
        <w:rPr>
          <w:szCs w:val="24"/>
        </w:rPr>
        <w:t xml:space="preserve">§ </w:t>
      </w:r>
      <w:r w:rsidR="009E2A64">
        <w:rPr>
          <w:szCs w:val="24"/>
        </w:rPr>
        <w:t>4</w:t>
      </w:r>
      <w:r w:rsidRPr="00D95C12">
        <w:rPr>
          <w:szCs w:val="24"/>
        </w:rPr>
        <w:t xml:space="preserve"> ust. 2 umowy.</w:t>
      </w:r>
    </w:p>
    <w:p w14:paraId="78D9A5B6" w14:textId="567767C1" w:rsidR="00D95C12" w:rsidRPr="00D95C12" w:rsidRDefault="00D95C12" w:rsidP="00C35C23">
      <w:pPr>
        <w:pStyle w:val="Akapitzlist"/>
        <w:widowControl/>
        <w:numPr>
          <w:ilvl w:val="0"/>
          <w:numId w:val="32"/>
        </w:numPr>
        <w:suppressAutoHyphens w:val="0"/>
        <w:spacing w:line="276" w:lineRule="auto"/>
        <w:ind w:left="284" w:hanging="284"/>
        <w:contextualSpacing/>
        <w:jc w:val="both"/>
        <w:rPr>
          <w:szCs w:val="24"/>
        </w:rPr>
      </w:pPr>
      <w:r w:rsidRPr="00D95C12">
        <w:rPr>
          <w:szCs w:val="24"/>
        </w:rPr>
        <w:t xml:space="preserve">W przypadku, gdy Zamawiający nie wyrazi zgody na nowy termin wskazany przez Wykonawcę we wniosku, o którym mowa w ust. 1, Wykonawca zobowiązany jest dostarczyć towar w terminie określonym w § </w:t>
      </w:r>
      <w:r w:rsidR="009E2A64">
        <w:rPr>
          <w:szCs w:val="24"/>
        </w:rPr>
        <w:t>3</w:t>
      </w:r>
      <w:r w:rsidRPr="00D95C12">
        <w:rPr>
          <w:szCs w:val="24"/>
        </w:rPr>
        <w:t xml:space="preserve"> </w:t>
      </w:r>
      <w:r w:rsidR="009E2A64">
        <w:rPr>
          <w:szCs w:val="24"/>
        </w:rPr>
        <w:t>us</w:t>
      </w:r>
      <w:r w:rsidRPr="00D95C12">
        <w:rPr>
          <w:szCs w:val="24"/>
        </w:rPr>
        <w:t>t</w:t>
      </w:r>
      <w:r w:rsidR="009E2A64">
        <w:rPr>
          <w:szCs w:val="24"/>
        </w:rPr>
        <w:t>.</w:t>
      </w:r>
      <w:r w:rsidRPr="00D95C12">
        <w:rPr>
          <w:szCs w:val="24"/>
        </w:rPr>
        <w:t xml:space="preserve"> 1 umowy.</w:t>
      </w:r>
    </w:p>
    <w:p w14:paraId="50B72C01" w14:textId="77777777" w:rsidR="00D95C12" w:rsidRPr="00D95C12" w:rsidRDefault="00D95C12" w:rsidP="00C35C23">
      <w:pPr>
        <w:pStyle w:val="Akapitzlist"/>
        <w:widowControl/>
        <w:numPr>
          <w:ilvl w:val="0"/>
          <w:numId w:val="32"/>
        </w:numPr>
        <w:suppressAutoHyphens w:val="0"/>
        <w:spacing w:line="276" w:lineRule="auto"/>
        <w:ind w:left="284" w:hanging="284"/>
        <w:contextualSpacing/>
        <w:jc w:val="both"/>
        <w:rPr>
          <w:szCs w:val="24"/>
        </w:rPr>
      </w:pPr>
      <w:r w:rsidRPr="00D95C12">
        <w:rPr>
          <w:szCs w:val="24"/>
        </w:rPr>
        <w:t xml:space="preserve">W przypadku uzyskania zgody na wydłużenie terminu dostawy Wykonawca zobowiązany jest dostarczyć towar w terminie wskazanym przez Zamawiającego w informacji, o której mowa                      w ust. 2. Powyższe nie rodzi po stronie Zamawiającego dodatkowych obciążeń finansowych należnych Wykonawcy. </w:t>
      </w:r>
    </w:p>
    <w:bookmarkEnd w:id="4"/>
    <w:p w14:paraId="1E2009FE" w14:textId="65DE226C" w:rsidR="00D95C12" w:rsidRPr="00D95C12" w:rsidRDefault="00D95C12" w:rsidP="00C35C23">
      <w:pPr>
        <w:spacing w:line="276" w:lineRule="auto"/>
        <w:ind w:left="284" w:hanging="279"/>
        <w:jc w:val="center"/>
        <w:rPr>
          <w:b/>
          <w:szCs w:val="24"/>
        </w:rPr>
      </w:pPr>
      <w:r w:rsidRPr="00D95C12">
        <w:rPr>
          <w:b/>
          <w:szCs w:val="24"/>
        </w:rPr>
        <w:t xml:space="preserve">§  </w:t>
      </w:r>
      <w:r w:rsidR="009E2A64">
        <w:rPr>
          <w:b/>
          <w:szCs w:val="24"/>
        </w:rPr>
        <w:t>1</w:t>
      </w:r>
      <w:r w:rsidR="004F76AB">
        <w:rPr>
          <w:b/>
          <w:szCs w:val="24"/>
        </w:rPr>
        <w:t>1</w:t>
      </w:r>
    </w:p>
    <w:p w14:paraId="4E2C10C4" w14:textId="77777777" w:rsidR="00D95C12" w:rsidRPr="00D95C12" w:rsidRDefault="00D95C12" w:rsidP="00C35C23">
      <w:pPr>
        <w:spacing w:line="276" w:lineRule="auto"/>
        <w:ind w:left="284" w:hanging="279"/>
        <w:rPr>
          <w:szCs w:val="24"/>
        </w:rPr>
      </w:pPr>
      <w:r w:rsidRPr="00D95C12">
        <w:rPr>
          <w:szCs w:val="24"/>
        </w:rPr>
        <w:t xml:space="preserve">1. Strony ustalają odpowiedzialność za niewykonanie lub nienależyte wykonanie umowy w formie kar umownych: </w:t>
      </w:r>
    </w:p>
    <w:p w14:paraId="0B8C1196" w14:textId="77777777" w:rsidR="00D95C12" w:rsidRPr="00D95C12" w:rsidRDefault="00D95C12" w:rsidP="00C35C23">
      <w:pPr>
        <w:spacing w:line="276" w:lineRule="auto"/>
        <w:ind w:left="567" w:hanging="283"/>
        <w:jc w:val="both"/>
        <w:rPr>
          <w:szCs w:val="24"/>
        </w:rPr>
      </w:pPr>
      <w:r w:rsidRPr="00D95C12">
        <w:rPr>
          <w:szCs w:val="24"/>
        </w:rPr>
        <w:t>1) Wykonawca zapłaci Zamawiającemu karę umowną za odstąpienie od umowy, z winy  Wykonawcy, w wysokości 10% wartości umownej, o której mowa w § 2 ust. 1 umowy.</w:t>
      </w:r>
    </w:p>
    <w:p w14:paraId="178B6DED" w14:textId="1BC2D8DB" w:rsidR="00D95C12" w:rsidRPr="00D95C12" w:rsidRDefault="00D95C12" w:rsidP="00C35C23">
      <w:pPr>
        <w:spacing w:line="276" w:lineRule="auto"/>
        <w:ind w:left="567" w:hanging="283"/>
        <w:jc w:val="both"/>
        <w:rPr>
          <w:szCs w:val="24"/>
        </w:rPr>
      </w:pPr>
      <w:r w:rsidRPr="00D95C12">
        <w:rPr>
          <w:szCs w:val="24"/>
        </w:rPr>
        <w:t xml:space="preserve">2) </w:t>
      </w:r>
      <w:r w:rsidR="004F1138" w:rsidRPr="004F1138">
        <w:rPr>
          <w:szCs w:val="24"/>
        </w:rPr>
        <w:t xml:space="preserve">Zamawiający zapłaci Wykonawcy karę umowną z tytułu odstąpienia od umowy z winy Zamawiającego w wysokości 10% wartości umownej, o której mowa w § 2 ust. </w:t>
      </w:r>
      <w:r w:rsidR="00C35C23">
        <w:rPr>
          <w:szCs w:val="24"/>
        </w:rPr>
        <w:t>1</w:t>
      </w:r>
      <w:r w:rsidR="004F1138" w:rsidRPr="004F1138">
        <w:rPr>
          <w:szCs w:val="24"/>
        </w:rPr>
        <w:t>, z wyjątkiem sytuacji unormowanych w art. 456 ust. 1 pkt. 1) i 2) ustawy z dnia 11 września 2019 r. Prawo zamówień publicznych (</w:t>
      </w:r>
      <w:proofErr w:type="spellStart"/>
      <w:r w:rsidR="004F1138" w:rsidRPr="004F1138">
        <w:rPr>
          <w:szCs w:val="24"/>
        </w:rPr>
        <w:t>t.j</w:t>
      </w:r>
      <w:proofErr w:type="spellEnd"/>
      <w:r w:rsidR="004F1138" w:rsidRPr="004F1138">
        <w:rPr>
          <w:szCs w:val="24"/>
        </w:rPr>
        <w:t xml:space="preserve">. Dz. U. z 2024 r. poz. 1320 ze </w:t>
      </w:r>
      <w:proofErr w:type="spellStart"/>
      <w:r w:rsidR="004F1138" w:rsidRPr="004F1138">
        <w:rPr>
          <w:szCs w:val="24"/>
        </w:rPr>
        <w:t>zm</w:t>
      </w:r>
      <w:proofErr w:type="spellEnd"/>
      <w:r w:rsidR="004F1138" w:rsidRPr="004F1138">
        <w:rPr>
          <w:szCs w:val="24"/>
        </w:rPr>
        <w:t>).</w:t>
      </w:r>
      <w:r w:rsidRPr="00D95C12">
        <w:rPr>
          <w:szCs w:val="24"/>
        </w:rPr>
        <w:t xml:space="preserve"> </w:t>
      </w:r>
    </w:p>
    <w:p w14:paraId="5B04ED0B" w14:textId="2F54728C" w:rsidR="00D95C12" w:rsidRPr="00D95C12" w:rsidRDefault="00D95C12" w:rsidP="00C35C23">
      <w:pPr>
        <w:spacing w:line="276" w:lineRule="auto"/>
        <w:ind w:left="567" w:hanging="283"/>
        <w:jc w:val="both"/>
        <w:rPr>
          <w:szCs w:val="24"/>
        </w:rPr>
      </w:pPr>
      <w:r w:rsidRPr="00D95C12">
        <w:rPr>
          <w:szCs w:val="24"/>
        </w:rPr>
        <w:t xml:space="preserve">3) Wykonawca zobowiązuje się zapłacić Zamawiającemu karę umowną w wysokości </w:t>
      </w:r>
      <w:r w:rsidR="004F1138">
        <w:rPr>
          <w:szCs w:val="24"/>
        </w:rPr>
        <w:t>1</w:t>
      </w:r>
      <w:r w:rsidRPr="00D95C12">
        <w:rPr>
          <w:szCs w:val="24"/>
        </w:rPr>
        <w:t xml:space="preserve">% wartości nie dostarczonego sprzętu za każdy rozpoczęty dzień zwłoki w dostawie w stosunku do terminu określonego w </w:t>
      </w:r>
      <w:r w:rsidR="009E2A64" w:rsidRPr="00D95C12">
        <w:rPr>
          <w:szCs w:val="24"/>
        </w:rPr>
        <w:t xml:space="preserve">§ </w:t>
      </w:r>
      <w:r w:rsidR="009E2A64">
        <w:rPr>
          <w:szCs w:val="24"/>
        </w:rPr>
        <w:t>3</w:t>
      </w:r>
      <w:r w:rsidR="009E2A64" w:rsidRPr="00D95C12">
        <w:rPr>
          <w:szCs w:val="24"/>
        </w:rPr>
        <w:t xml:space="preserve"> </w:t>
      </w:r>
      <w:r w:rsidR="009E2A64">
        <w:rPr>
          <w:szCs w:val="24"/>
        </w:rPr>
        <w:t>us</w:t>
      </w:r>
      <w:r w:rsidR="009E2A64" w:rsidRPr="00D95C12">
        <w:rPr>
          <w:szCs w:val="24"/>
        </w:rPr>
        <w:t>t</w:t>
      </w:r>
      <w:r w:rsidR="009E2A64">
        <w:rPr>
          <w:szCs w:val="24"/>
        </w:rPr>
        <w:t>.</w:t>
      </w:r>
      <w:r w:rsidR="009E2A64" w:rsidRPr="00D95C12">
        <w:rPr>
          <w:szCs w:val="24"/>
        </w:rPr>
        <w:t xml:space="preserve"> 1</w:t>
      </w:r>
      <w:r w:rsidRPr="00D95C12">
        <w:rPr>
          <w:szCs w:val="24"/>
        </w:rPr>
        <w:t xml:space="preserve"> umowy oraz do terminu określonego w § </w:t>
      </w:r>
      <w:r w:rsidR="00B54AC8">
        <w:rPr>
          <w:szCs w:val="24"/>
        </w:rPr>
        <w:t>10</w:t>
      </w:r>
      <w:r w:rsidRPr="00D95C12">
        <w:rPr>
          <w:szCs w:val="24"/>
        </w:rPr>
        <w:t xml:space="preserve"> ust. 4.</w:t>
      </w:r>
    </w:p>
    <w:p w14:paraId="6706B7EE" w14:textId="12A58668" w:rsidR="00D95C12" w:rsidRPr="00D95C12" w:rsidRDefault="00D95C12" w:rsidP="00C35C23">
      <w:pPr>
        <w:spacing w:line="276" w:lineRule="auto"/>
        <w:ind w:left="567" w:hanging="283"/>
        <w:jc w:val="both"/>
        <w:rPr>
          <w:szCs w:val="24"/>
        </w:rPr>
      </w:pPr>
      <w:r w:rsidRPr="00D95C12">
        <w:rPr>
          <w:szCs w:val="24"/>
        </w:rPr>
        <w:t xml:space="preserve">    4) Wykonawca zobowiązuje się zapłacić Zamawiającemu karę w wysokości 2% wartości naprawianego sprzętu za każdy rozpoczęty dzień zwłoki w naprawie sprzętu, w stosunku do terminu określonego w § </w:t>
      </w:r>
      <w:r w:rsidR="009E2A64">
        <w:rPr>
          <w:szCs w:val="24"/>
        </w:rPr>
        <w:t>6</w:t>
      </w:r>
      <w:r w:rsidRPr="00D95C12">
        <w:rPr>
          <w:szCs w:val="24"/>
        </w:rPr>
        <w:t xml:space="preserve"> pkt 2 umowy.</w:t>
      </w:r>
    </w:p>
    <w:p w14:paraId="07CB05BF" w14:textId="77777777" w:rsidR="00D95C12" w:rsidRPr="00D95C12" w:rsidRDefault="00D95C12" w:rsidP="00C35C23">
      <w:pPr>
        <w:spacing w:line="276" w:lineRule="auto"/>
        <w:ind w:left="284" w:hanging="279"/>
        <w:jc w:val="both"/>
        <w:rPr>
          <w:szCs w:val="24"/>
        </w:rPr>
      </w:pPr>
      <w:r w:rsidRPr="00D95C12">
        <w:rPr>
          <w:szCs w:val="24"/>
        </w:rPr>
        <w:t>2. Jeżeli wartość szkody przekroczy wysokość należnych kar umownych, strony będą mogły dochodzić od siebie odszkodowania w wysokości rzeczywiście poniesionej szkody.</w:t>
      </w:r>
    </w:p>
    <w:p w14:paraId="12A83387" w14:textId="77777777" w:rsidR="00D95C12" w:rsidRPr="00D95C12" w:rsidRDefault="00D95C12" w:rsidP="00C35C23">
      <w:pPr>
        <w:spacing w:line="276" w:lineRule="auto"/>
        <w:ind w:left="284" w:hanging="279"/>
        <w:jc w:val="both"/>
        <w:rPr>
          <w:szCs w:val="24"/>
        </w:rPr>
      </w:pPr>
      <w:r w:rsidRPr="00D95C12">
        <w:rPr>
          <w:szCs w:val="24"/>
        </w:rPr>
        <w:t>3. Zamawiający może potrącić należności wynikające z kar umownych przy opłacaniu faktur za realizację przedmiotu umowy.</w:t>
      </w:r>
    </w:p>
    <w:p w14:paraId="59CD6BED" w14:textId="43237EA0" w:rsidR="00D95C12" w:rsidRPr="00D95C12" w:rsidRDefault="00D95C12" w:rsidP="00C35C23">
      <w:pPr>
        <w:spacing w:line="276" w:lineRule="auto"/>
        <w:ind w:left="284" w:hanging="279"/>
        <w:jc w:val="both"/>
        <w:rPr>
          <w:szCs w:val="24"/>
        </w:rPr>
      </w:pPr>
      <w:r w:rsidRPr="00D95C12">
        <w:rPr>
          <w:szCs w:val="24"/>
        </w:rPr>
        <w:t xml:space="preserve">4. Zamawiający oświadcza, że wystawi wykonawcy notę obciążeniową zawierającą szczegółowe naliczenie kwot w przypadku sytuacji, o której mowa w § </w:t>
      </w:r>
      <w:r w:rsidR="004F1138">
        <w:rPr>
          <w:szCs w:val="24"/>
        </w:rPr>
        <w:t>10</w:t>
      </w:r>
      <w:r w:rsidRPr="00D95C12">
        <w:rPr>
          <w:szCs w:val="24"/>
        </w:rPr>
        <w:t xml:space="preserve"> umowy. </w:t>
      </w:r>
    </w:p>
    <w:p w14:paraId="38B2518B" w14:textId="6167AF77" w:rsidR="00D95C12" w:rsidRDefault="00D95C12" w:rsidP="00C35C23">
      <w:pPr>
        <w:shd w:val="clear" w:color="auto" w:fill="FFFFFF"/>
        <w:tabs>
          <w:tab w:val="left" w:pos="567"/>
        </w:tabs>
        <w:autoSpaceDE w:val="0"/>
        <w:autoSpaceDN w:val="0"/>
        <w:adjustRightInd w:val="0"/>
        <w:spacing w:line="276" w:lineRule="auto"/>
        <w:ind w:left="284" w:hanging="279"/>
        <w:jc w:val="both"/>
        <w:rPr>
          <w:rFonts w:eastAsiaTheme="minorEastAsia"/>
          <w:kern w:val="22"/>
          <w:szCs w:val="24"/>
          <w:lang w:eastAsia="pl-PL"/>
        </w:rPr>
      </w:pPr>
      <w:r w:rsidRPr="00D95C12">
        <w:rPr>
          <w:rFonts w:eastAsiaTheme="minorEastAsia"/>
          <w:szCs w:val="24"/>
          <w:lang w:eastAsia="pl-PL"/>
        </w:rPr>
        <w:t>5. W</w:t>
      </w:r>
      <w:r w:rsidRPr="00D95C12">
        <w:rPr>
          <w:rFonts w:eastAsiaTheme="minorEastAsia"/>
          <w:kern w:val="22"/>
          <w:szCs w:val="24"/>
          <w:lang w:eastAsia="pl-PL"/>
        </w:rPr>
        <w:t xml:space="preserve"> przypadku niedotrzymania przez Wykonawcę terminu, o którym mowa w </w:t>
      </w:r>
      <w:r w:rsidR="004F1138" w:rsidRPr="00D95C12">
        <w:rPr>
          <w:szCs w:val="24"/>
        </w:rPr>
        <w:t xml:space="preserve">§ </w:t>
      </w:r>
      <w:r w:rsidR="004F1138">
        <w:rPr>
          <w:szCs w:val="24"/>
        </w:rPr>
        <w:t>3</w:t>
      </w:r>
      <w:r w:rsidR="004F1138" w:rsidRPr="00D95C12">
        <w:rPr>
          <w:szCs w:val="24"/>
        </w:rPr>
        <w:t xml:space="preserve"> </w:t>
      </w:r>
      <w:r w:rsidR="004F1138">
        <w:rPr>
          <w:szCs w:val="24"/>
        </w:rPr>
        <w:t>us</w:t>
      </w:r>
      <w:r w:rsidR="004F1138" w:rsidRPr="00D95C12">
        <w:rPr>
          <w:szCs w:val="24"/>
        </w:rPr>
        <w:t>t</w:t>
      </w:r>
      <w:r w:rsidR="004F1138">
        <w:rPr>
          <w:szCs w:val="24"/>
        </w:rPr>
        <w:t>.</w:t>
      </w:r>
      <w:r w:rsidR="004F1138" w:rsidRPr="00D95C12">
        <w:rPr>
          <w:szCs w:val="24"/>
        </w:rPr>
        <w:t xml:space="preserve"> 1</w:t>
      </w:r>
      <w:r w:rsidRPr="00D95C12">
        <w:rPr>
          <w:rFonts w:eastAsiaTheme="minorEastAsia"/>
          <w:kern w:val="22"/>
          <w:szCs w:val="24"/>
          <w:lang w:eastAsia="pl-PL"/>
        </w:rPr>
        <w:t xml:space="preserve"> lub § </w:t>
      </w:r>
      <w:r w:rsidR="00B54AC8">
        <w:rPr>
          <w:rFonts w:eastAsiaTheme="minorEastAsia"/>
          <w:kern w:val="22"/>
          <w:szCs w:val="24"/>
          <w:lang w:eastAsia="pl-PL"/>
        </w:rPr>
        <w:t>10</w:t>
      </w:r>
      <w:r w:rsidRPr="00D95C12">
        <w:rPr>
          <w:rFonts w:eastAsiaTheme="minorEastAsia"/>
          <w:kern w:val="22"/>
          <w:szCs w:val="24"/>
          <w:lang w:eastAsia="pl-PL"/>
        </w:rPr>
        <w:t xml:space="preserve"> ust. 4 Zamawiający zastrzega sobie prawo do odstąpienia od umowy oraz naliczenia kary umownej, o której mowa  w § </w:t>
      </w:r>
      <w:r w:rsidR="004F1138">
        <w:rPr>
          <w:rFonts w:eastAsiaTheme="minorEastAsia"/>
          <w:kern w:val="22"/>
          <w:szCs w:val="24"/>
          <w:lang w:eastAsia="pl-PL"/>
        </w:rPr>
        <w:t>1</w:t>
      </w:r>
      <w:r w:rsidR="00B54AC8">
        <w:rPr>
          <w:rFonts w:eastAsiaTheme="minorEastAsia"/>
          <w:kern w:val="22"/>
          <w:szCs w:val="24"/>
          <w:lang w:eastAsia="pl-PL"/>
        </w:rPr>
        <w:t>1</w:t>
      </w:r>
      <w:r w:rsidRPr="00D95C12">
        <w:rPr>
          <w:rFonts w:eastAsiaTheme="minorEastAsia"/>
          <w:kern w:val="22"/>
          <w:szCs w:val="24"/>
          <w:lang w:eastAsia="pl-PL"/>
        </w:rPr>
        <w:t xml:space="preserve"> ust. 1 pkt 1, bez uprzedniego wyznaczania dodatkowego terminu dostawy. Oświadczenie o odstąpieniu od umowy wykonuje się w formie pisemnej pod rygorem nieważności w terminie do 30 dni licząc od dnia zajścia przyczyny uzasadniającej odstąpienie.</w:t>
      </w:r>
    </w:p>
    <w:p w14:paraId="6C3B11FD" w14:textId="77777777" w:rsidR="00B54AC8" w:rsidRPr="00D95C12" w:rsidRDefault="00B54AC8" w:rsidP="00C35C23">
      <w:pPr>
        <w:shd w:val="clear" w:color="auto" w:fill="FFFFFF"/>
        <w:tabs>
          <w:tab w:val="left" w:pos="567"/>
        </w:tabs>
        <w:autoSpaceDE w:val="0"/>
        <w:autoSpaceDN w:val="0"/>
        <w:adjustRightInd w:val="0"/>
        <w:spacing w:line="276" w:lineRule="auto"/>
        <w:ind w:left="284" w:hanging="279"/>
        <w:jc w:val="both"/>
        <w:rPr>
          <w:szCs w:val="24"/>
          <w:lang w:eastAsia="pl-PL"/>
        </w:rPr>
      </w:pPr>
    </w:p>
    <w:p w14:paraId="2BEF114C" w14:textId="77777777" w:rsidR="00D95C12" w:rsidRPr="00D95C12" w:rsidRDefault="00D95C12" w:rsidP="00C35C23">
      <w:pPr>
        <w:shd w:val="clear" w:color="auto" w:fill="FFFFFF"/>
        <w:tabs>
          <w:tab w:val="left" w:pos="567"/>
        </w:tabs>
        <w:autoSpaceDE w:val="0"/>
        <w:autoSpaceDN w:val="0"/>
        <w:adjustRightInd w:val="0"/>
        <w:spacing w:line="276" w:lineRule="auto"/>
        <w:ind w:left="284" w:hanging="279"/>
        <w:jc w:val="both"/>
        <w:rPr>
          <w:szCs w:val="24"/>
          <w:lang w:eastAsia="pl-PL"/>
        </w:rPr>
      </w:pPr>
      <w:r w:rsidRPr="00D95C12">
        <w:rPr>
          <w:szCs w:val="24"/>
          <w:lang w:eastAsia="pl-PL"/>
        </w:rPr>
        <w:lastRenderedPageBreak/>
        <w:t>6. W przypadku odstąpienia przez Zamawiającego od części Umowy, Wykonawcy przysługuje wynagrodzenia należne wyłącznie z tytułu prawidłowego wykonania części Umowy.</w:t>
      </w:r>
    </w:p>
    <w:p w14:paraId="0D77553F" w14:textId="1F006DB7" w:rsidR="00D95C12" w:rsidRPr="00D95C12" w:rsidRDefault="00D95C12" w:rsidP="00C35C23">
      <w:pPr>
        <w:shd w:val="clear" w:color="auto" w:fill="FFFFFF"/>
        <w:tabs>
          <w:tab w:val="left" w:pos="274"/>
        </w:tabs>
        <w:autoSpaceDE w:val="0"/>
        <w:autoSpaceDN w:val="0"/>
        <w:adjustRightInd w:val="0"/>
        <w:spacing w:line="276" w:lineRule="auto"/>
        <w:ind w:left="284" w:hanging="279"/>
        <w:jc w:val="both"/>
        <w:rPr>
          <w:szCs w:val="24"/>
        </w:rPr>
      </w:pPr>
      <w:r w:rsidRPr="00D95C12">
        <w:rPr>
          <w:rFonts w:eastAsiaTheme="minorEastAsia"/>
          <w:szCs w:val="24"/>
          <w:lang w:eastAsia="pl-PL"/>
        </w:rPr>
        <w:t xml:space="preserve">7. </w:t>
      </w:r>
      <w:r w:rsidRPr="00D95C12">
        <w:rPr>
          <w:szCs w:val="24"/>
        </w:rPr>
        <w:t xml:space="preserve">Całkowita suma kar umownych naliczonych na podstawie  postanowień § </w:t>
      </w:r>
      <w:r w:rsidR="004F1138">
        <w:rPr>
          <w:szCs w:val="24"/>
        </w:rPr>
        <w:t>1</w:t>
      </w:r>
      <w:r w:rsidR="00B54AC8">
        <w:rPr>
          <w:szCs w:val="24"/>
        </w:rPr>
        <w:t>1</w:t>
      </w:r>
      <w:r w:rsidRPr="00D95C12">
        <w:rPr>
          <w:szCs w:val="24"/>
        </w:rPr>
        <w:t xml:space="preserve"> umowy –  nie przekroczy 20 % wartości łącznego wynagrodzenia brutto określonego w § 2 ust. 1 umowy.</w:t>
      </w:r>
    </w:p>
    <w:p w14:paraId="360E140D" w14:textId="77777777" w:rsidR="00D95C12" w:rsidRPr="00D95C12" w:rsidRDefault="00D95C12" w:rsidP="00C35C23">
      <w:pPr>
        <w:shd w:val="clear" w:color="auto" w:fill="FFFFFF"/>
        <w:tabs>
          <w:tab w:val="left" w:pos="274"/>
        </w:tabs>
        <w:autoSpaceDE w:val="0"/>
        <w:autoSpaceDN w:val="0"/>
        <w:adjustRightInd w:val="0"/>
        <w:spacing w:line="276" w:lineRule="auto"/>
        <w:ind w:left="284" w:hanging="279"/>
        <w:jc w:val="both"/>
        <w:rPr>
          <w:rFonts w:eastAsiaTheme="minorEastAsia"/>
          <w:kern w:val="22"/>
          <w:szCs w:val="24"/>
          <w:lang w:eastAsia="pl-PL"/>
        </w:rPr>
      </w:pPr>
      <w:r w:rsidRPr="00D95C12">
        <w:rPr>
          <w:szCs w:val="24"/>
        </w:rPr>
        <w:t xml:space="preserve">8. </w:t>
      </w:r>
      <w:r w:rsidRPr="00D95C12">
        <w:rPr>
          <w:rFonts w:eastAsiaTheme="minorEastAsia"/>
          <w:kern w:val="22"/>
          <w:szCs w:val="24"/>
          <w:lang w:eastAsia="pl-PL"/>
        </w:rPr>
        <w:t>Oświadczenie o odstąpieniu od umowy wykonuje się w formie pisemnej pod rygorem nieważności w terminie do 30 dni licząc od dnia zajścia przyczyny uzasadniającej odstąpienie.</w:t>
      </w:r>
    </w:p>
    <w:p w14:paraId="760A2F23" w14:textId="6D9B6AFB" w:rsidR="00D95C12" w:rsidRPr="00D95C12" w:rsidRDefault="00D95C12" w:rsidP="00C35C23">
      <w:pPr>
        <w:shd w:val="clear" w:color="auto" w:fill="FFFFFF"/>
        <w:tabs>
          <w:tab w:val="left" w:pos="284"/>
        </w:tabs>
        <w:spacing w:after="60" w:line="276" w:lineRule="auto"/>
        <w:ind w:left="284" w:hanging="284"/>
        <w:jc w:val="both"/>
        <w:rPr>
          <w:b/>
          <w:spacing w:val="22"/>
          <w:szCs w:val="24"/>
        </w:rPr>
      </w:pPr>
      <w:r w:rsidRPr="00D95C12">
        <w:rPr>
          <w:szCs w:val="24"/>
        </w:rPr>
        <w:t xml:space="preserve">9. </w:t>
      </w:r>
      <w:r w:rsidRPr="00D95C12">
        <w:rPr>
          <w:szCs w:val="24"/>
          <w:lang w:eastAsia="pl-PL"/>
        </w:rPr>
        <w:t xml:space="preserve">Zamawiający odstępuje od umowy, jeżeli w trakcie jej trwania zajdzie co najmniej jedna </w:t>
      </w:r>
      <w:r w:rsidR="004F1138">
        <w:rPr>
          <w:szCs w:val="24"/>
          <w:lang w:eastAsia="pl-PL"/>
        </w:rPr>
        <w:t xml:space="preserve">                       </w:t>
      </w:r>
      <w:r w:rsidRPr="00D95C12">
        <w:rPr>
          <w:szCs w:val="24"/>
          <w:lang w:eastAsia="pl-PL"/>
        </w:rPr>
        <w:t xml:space="preserve">z okoliczności wskazanych w art. 5k </w:t>
      </w:r>
      <w:r w:rsidR="00137E02" w:rsidRPr="00137E02">
        <w:rPr>
          <w:szCs w:val="24"/>
          <w:lang w:eastAsia="pl-PL"/>
        </w:rPr>
        <w:t xml:space="preserve">rozporządzenia Rady (UE) nr 833/2014 z dnia 31 lipca </w:t>
      </w:r>
      <w:r w:rsidR="00137E02">
        <w:rPr>
          <w:szCs w:val="24"/>
          <w:lang w:eastAsia="pl-PL"/>
        </w:rPr>
        <w:t xml:space="preserve">   </w:t>
      </w:r>
      <w:r w:rsidR="00137E02" w:rsidRPr="00137E02">
        <w:rPr>
          <w:szCs w:val="24"/>
          <w:lang w:eastAsia="pl-PL"/>
        </w:rPr>
        <w:t>2014 r. dotyczącego środków ograniczających w związku z działaniami Rosji destabilizującymi sytuację  na Ukrainie (Dz. Urz. UE nr L 229 z 31.07.2014, str. 1 ze zmianami)</w:t>
      </w:r>
      <w:r w:rsidR="00137E02">
        <w:rPr>
          <w:szCs w:val="24"/>
          <w:lang w:eastAsia="pl-PL"/>
        </w:rPr>
        <w:t>.</w:t>
      </w:r>
    </w:p>
    <w:p w14:paraId="5E46767A" w14:textId="77777777" w:rsidR="00137E02" w:rsidRDefault="00137E02" w:rsidP="00C35C23">
      <w:pPr>
        <w:shd w:val="clear" w:color="auto" w:fill="FFFFFF"/>
        <w:spacing w:after="60" w:line="276" w:lineRule="auto"/>
        <w:jc w:val="center"/>
        <w:rPr>
          <w:b/>
          <w:spacing w:val="20"/>
          <w:szCs w:val="24"/>
        </w:rPr>
      </w:pPr>
    </w:p>
    <w:p w14:paraId="4539F78D" w14:textId="7E6405FB" w:rsidR="001602D4" w:rsidRDefault="007F5099" w:rsidP="00C35C23">
      <w:pPr>
        <w:shd w:val="clear" w:color="auto" w:fill="FFFFFF"/>
        <w:spacing w:after="60" w:line="276" w:lineRule="auto"/>
        <w:jc w:val="center"/>
        <w:rPr>
          <w:b/>
          <w:spacing w:val="20"/>
          <w:szCs w:val="24"/>
        </w:rPr>
      </w:pPr>
      <w:r w:rsidRPr="00D95C12">
        <w:rPr>
          <w:b/>
          <w:spacing w:val="20"/>
          <w:szCs w:val="24"/>
        </w:rPr>
        <w:t>§</w:t>
      </w:r>
      <w:r w:rsidR="004F1138">
        <w:rPr>
          <w:b/>
          <w:spacing w:val="20"/>
          <w:szCs w:val="24"/>
        </w:rPr>
        <w:t xml:space="preserve"> 1</w:t>
      </w:r>
      <w:r w:rsidR="004F76AB">
        <w:rPr>
          <w:b/>
          <w:spacing w:val="20"/>
          <w:szCs w:val="24"/>
        </w:rPr>
        <w:t>2</w:t>
      </w:r>
    </w:p>
    <w:p w14:paraId="1B42221D" w14:textId="77777777" w:rsidR="004E7B8E" w:rsidRPr="00343BB6" w:rsidRDefault="004E7B8E" w:rsidP="00C35C23">
      <w:pPr>
        <w:spacing w:line="276" w:lineRule="auto"/>
        <w:ind w:left="284" w:hanging="279"/>
        <w:rPr>
          <w:szCs w:val="24"/>
        </w:rPr>
      </w:pPr>
      <w:r w:rsidRPr="00343BB6">
        <w:rPr>
          <w:szCs w:val="24"/>
        </w:rPr>
        <w:t>Strony ustalają następujące warunki zapłaty:</w:t>
      </w:r>
    </w:p>
    <w:p w14:paraId="532361AA" w14:textId="77777777" w:rsidR="004E7B8E" w:rsidRDefault="004E7B8E" w:rsidP="00C35C23">
      <w:pPr>
        <w:spacing w:line="276" w:lineRule="auto"/>
        <w:ind w:left="284" w:hanging="279"/>
        <w:jc w:val="both"/>
        <w:rPr>
          <w:szCs w:val="24"/>
        </w:rPr>
      </w:pPr>
      <w:r w:rsidRPr="00343BB6">
        <w:rPr>
          <w:szCs w:val="24"/>
        </w:rPr>
        <w:t>1</w:t>
      </w:r>
      <w:r>
        <w:rPr>
          <w:szCs w:val="24"/>
        </w:rPr>
        <w:t>)</w:t>
      </w:r>
      <w:r w:rsidRPr="00343BB6">
        <w:rPr>
          <w:szCs w:val="24"/>
        </w:rPr>
        <w:t xml:space="preserve"> Wykonawca po wykonaniu dostawy wystawi fakturę VAT, wskazując jako płatnika: </w:t>
      </w:r>
    </w:p>
    <w:p w14:paraId="0F669A44" w14:textId="77777777" w:rsidR="004E7B8E" w:rsidRDefault="004E7B8E" w:rsidP="00C35C23">
      <w:pPr>
        <w:spacing w:line="276" w:lineRule="auto"/>
        <w:ind w:left="284" w:hanging="279"/>
        <w:jc w:val="center"/>
        <w:rPr>
          <w:szCs w:val="24"/>
        </w:rPr>
      </w:pPr>
      <w:r w:rsidRPr="00343BB6">
        <w:rPr>
          <w:szCs w:val="24"/>
        </w:rPr>
        <w:t>Komenda W</w:t>
      </w:r>
      <w:r>
        <w:rPr>
          <w:szCs w:val="24"/>
        </w:rPr>
        <w:t>ojewódzka Policji w Bydgoszczy</w:t>
      </w:r>
    </w:p>
    <w:p w14:paraId="6E38DE91" w14:textId="77777777" w:rsidR="004E7B8E" w:rsidRDefault="004E7B8E" w:rsidP="00C35C23">
      <w:pPr>
        <w:spacing w:line="276" w:lineRule="auto"/>
        <w:ind w:left="284" w:hanging="279"/>
        <w:jc w:val="center"/>
        <w:rPr>
          <w:szCs w:val="24"/>
        </w:rPr>
      </w:pPr>
      <w:r w:rsidRPr="00343BB6">
        <w:rPr>
          <w:szCs w:val="24"/>
        </w:rPr>
        <w:t xml:space="preserve">85-090 Bydgoszcz, </w:t>
      </w:r>
      <w:r>
        <w:rPr>
          <w:szCs w:val="24"/>
        </w:rPr>
        <w:t>ul. Powstańców Wielkopolskich 7</w:t>
      </w:r>
    </w:p>
    <w:p w14:paraId="7437C9B5" w14:textId="3A78C185" w:rsidR="004E7B8E" w:rsidRPr="00D95C12" w:rsidRDefault="004E7B8E" w:rsidP="00C35C23">
      <w:pPr>
        <w:spacing w:line="276" w:lineRule="auto"/>
        <w:ind w:left="284" w:hanging="279"/>
        <w:jc w:val="center"/>
        <w:rPr>
          <w:b/>
          <w:spacing w:val="20"/>
          <w:szCs w:val="24"/>
        </w:rPr>
      </w:pPr>
      <w:r w:rsidRPr="00343BB6">
        <w:rPr>
          <w:szCs w:val="24"/>
        </w:rPr>
        <w:t>NIP: 554-031-29-93, REGON: 091362152</w:t>
      </w:r>
      <w:r>
        <w:rPr>
          <w:szCs w:val="24"/>
        </w:rPr>
        <w:t>,</w:t>
      </w:r>
    </w:p>
    <w:p w14:paraId="67380081" w14:textId="2C8357BD" w:rsidR="004F1138" w:rsidRPr="00FF416B" w:rsidRDefault="004E7B8E" w:rsidP="00C35C23">
      <w:pPr>
        <w:pStyle w:val="Akapitzlist"/>
        <w:shd w:val="clear" w:color="auto" w:fill="FFFFFF"/>
        <w:tabs>
          <w:tab w:val="left" w:pos="284"/>
        </w:tabs>
        <w:spacing w:line="276" w:lineRule="auto"/>
        <w:ind w:left="284" w:right="149" w:hanging="284"/>
        <w:jc w:val="both"/>
        <w:rPr>
          <w:szCs w:val="24"/>
        </w:rPr>
      </w:pPr>
      <w:r>
        <w:rPr>
          <w:szCs w:val="24"/>
        </w:rPr>
        <w:t>2</w:t>
      </w:r>
      <w:r w:rsidR="004F1138">
        <w:rPr>
          <w:szCs w:val="24"/>
        </w:rPr>
        <w:t xml:space="preserve">) </w:t>
      </w:r>
      <w:r w:rsidR="004F1138" w:rsidRPr="00FF416B">
        <w:rPr>
          <w:szCs w:val="24"/>
        </w:rPr>
        <w:t xml:space="preserve">Wykonawca wystawia faktury/faktury ustrukturyzowane zgodnie z ustawą z dnia 11 marca 2004 r. o podatku od towarów i usług oraz przepisami dotyczącymi Krajowego Systemu e-Faktur (dalej </w:t>
      </w:r>
      <w:proofErr w:type="spellStart"/>
      <w:r w:rsidR="004F1138" w:rsidRPr="00FF416B">
        <w:rPr>
          <w:szCs w:val="24"/>
        </w:rPr>
        <w:t>KSeF</w:t>
      </w:r>
      <w:proofErr w:type="spellEnd"/>
      <w:r w:rsidR="004F1138" w:rsidRPr="00FF416B">
        <w:rPr>
          <w:szCs w:val="24"/>
        </w:rPr>
        <w:t>), w tym przepisami regulującymi tryby szczególne (offline/awaryjne) wystawiania i przekazywania faktur, o ile mają zastosowanie.</w:t>
      </w:r>
    </w:p>
    <w:p w14:paraId="6A7845B4" w14:textId="27BD04BE"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3</w:t>
      </w:r>
      <w:r w:rsidR="004F1138">
        <w:rPr>
          <w:szCs w:val="24"/>
        </w:rPr>
        <w:t xml:space="preserve">) </w:t>
      </w:r>
      <w:r w:rsidR="00A84730">
        <w:rPr>
          <w:szCs w:val="24"/>
        </w:rPr>
        <w:t>P</w:t>
      </w:r>
      <w:r w:rsidR="004F1138" w:rsidRPr="00FF416B">
        <w:rPr>
          <w:szCs w:val="24"/>
        </w:rPr>
        <w:t xml:space="preserve">rzez „fakturę ustrukturyzowaną” strony rozumieją fakturę wystawioną przy użyciu </w:t>
      </w:r>
      <w:proofErr w:type="spellStart"/>
      <w:r w:rsidR="004F1138" w:rsidRPr="00FF416B">
        <w:rPr>
          <w:szCs w:val="24"/>
        </w:rPr>
        <w:t>KSeF</w:t>
      </w:r>
      <w:proofErr w:type="spellEnd"/>
      <w:r w:rsidR="004F1138" w:rsidRPr="00FF416B">
        <w:rPr>
          <w:szCs w:val="24"/>
        </w:rPr>
        <w:t xml:space="preserve"> wraz z przydzielonym numerem identyfikującym tę fakturę w tym systemie.</w:t>
      </w:r>
    </w:p>
    <w:p w14:paraId="2316F95D" w14:textId="34F3CE84"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4</w:t>
      </w:r>
      <w:r w:rsidR="004F1138">
        <w:rPr>
          <w:szCs w:val="24"/>
        </w:rPr>
        <w:t xml:space="preserve">) </w:t>
      </w:r>
      <w:r w:rsidR="00A84730">
        <w:rPr>
          <w:szCs w:val="24"/>
        </w:rPr>
        <w:t>Z</w:t>
      </w:r>
      <w:r w:rsidR="004F1138" w:rsidRPr="00FF416B">
        <w:rPr>
          <w:szCs w:val="24"/>
        </w:rPr>
        <w:t xml:space="preserve">a dzień otrzymania faktury wystawionej w </w:t>
      </w:r>
      <w:proofErr w:type="spellStart"/>
      <w:r w:rsidR="004F1138" w:rsidRPr="00FF416B">
        <w:rPr>
          <w:szCs w:val="24"/>
        </w:rPr>
        <w:t>KSeF</w:t>
      </w:r>
      <w:proofErr w:type="spellEnd"/>
      <w:r w:rsidR="004F1138" w:rsidRPr="00FF416B">
        <w:rPr>
          <w:szCs w:val="24"/>
        </w:rPr>
        <w:t xml:space="preserve"> uznaje się dzień przydzielenia jej numeru w </w:t>
      </w:r>
      <w:proofErr w:type="spellStart"/>
      <w:r w:rsidR="004F1138" w:rsidRPr="00FF416B">
        <w:rPr>
          <w:szCs w:val="24"/>
        </w:rPr>
        <w:t>KSeF</w:t>
      </w:r>
      <w:proofErr w:type="spellEnd"/>
      <w:r w:rsidR="004F1138" w:rsidRPr="00FF416B">
        <w:rPr>
          <w:szCs w:val="24"/>
        </w:rPr>
        <w:t xml:space="preserve">. Wykonawca zobowiązuje się, w terminie </w:t>
      </w:r>
      <w:r w:rsidR="004F6AEC">
        <w:rPr>
          <w:szCs w:val="24"/>
        </w:rPr>
        <w:t xml:space="preserve">do </w:t>
      </w:r>
      <w:r w:rsidR="004F1138" w:rsidRPr="00FF416B">
        <w:rPr>
          <w:szCs w:val="24"/>
        </w:rPr>
        <w:t xml:space="preserve">3 dni od dnia przydzielenia numeru </w:t>
      </w:r>
      <w:proofErr w:type="spellStart"/>
      <w:r w:rsidR="004F1138" w:rsidRPr="00FF416B">
        <w:rPr>
          <w:szCs w:val="24"/>
        </w:rPr>
        <w:t>KSeF</w:t>
      </w:r>
      <w:proofErr w:type="spellEnd"/>
      <w:r w:rsidR="004F1138" w:rsidRPr="00FF416B">
        <w:rPr>
          <w:szCs w:val="24"/>
        </w:rPr>
        <w:t xml:space="preserve">, przesłać na adres e-mail </w:t>
      </w:r>
      <w:r w:rsidR="004F1138" w:rsidRPr="00FF416B">
        <w:rPr>
          <w:b/>
          <w:bCs/>
          <w:szCs w:val="24"/>
        </w:rPr>
        <w:t>informatyka@bg.policja.gov.pl</w:t>
      </w:r>
      <w:r w:rsidR="004F1138" w:rsidRPr="00FF416B">
        <w:rPr>
          <w:szCs w:val="24"/>
        </w:rPr>
        <w:t xml:space="preserve"> informację identyfikującą fakturę w </w:t>
      </w:r>
      <w:proofErr w:type="spellStart"/>
      <w:r w:rsidR="004F1138" w:rsidRPr="00FF416B">
        <w:rPr>
          <w:szCs w:val="24"/>
        </w:rPr>
        <w:t>KSeF</w:t>
      </w:r>
      <w:proofErr w:type="spellEnd"/>
      <w:r w:rsidR="004F1138" w:rsidRPr="00FF416B">
        <w:rPr>
          <w:szCs w:val="24"/>
        </w:rPr>
        <w:t xml:space="preserve">, obejmującą co najmniej numer </w:t>
      </w:r>
      <w:proofErr w:type="spellStart"/>
      <w:r w:rsidR="004F1138" w:rsidRPr="00FF416B">
        <w:rPr>
          <w:szCs w:val="24"/>
        </w:rPr>
        <w:t>KSeF</w:t>
      </w:r>
      <w:proofErr w:type="spellEnd"/>
      <w:r w:rsidR="004F1138" w:rsidRPr="00FF416B">
        <w:rPr>
          <w:szCs w:val="24"/>
        </w:rPr>
        <w:t>, numer umowy/zamówienia, kwotę brutto oraz datę wystawienia. Obowiązek, o którym mowa w zdaniu poprzednim, ma charakter wyłącznie organizacyjny i służy zapewnieniu sprawnego obiegu dokumentów po stronie Zamawiającego.</w:t>
      </w:r>
    </w:p>
    <w:p w14:paraId="436918A3" w14:textId="08B6AB86"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5</w:t>
      </w:r>
      <w:r w:rsidR="004F1138">
        <w:rPr>
          <w:szCs w:val="24"/>
        </w:rPr>
        <w:t xml:space="preserve">) </w:t>
      </w:r>
      <w:r w:rsidR="004F1138" w:rsidRPr="00FF416B">
        <w:rPr>
          <w:szCs w:val="24"/>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rozpocznie bieg od dnia otrzymania/dostarczenia faktury korygującej lub faktury wystawionej prawidłowo.</w:t>
      </w:r>
    </w:p>
    <w:p w14:paraId="31E2F35E" w14:textId="581C5F01"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6</w:t>
      </w:r>
      <w:r w:rsidR="004F1138">
        <w:rPr>
          <w:szCs w:val="24"/>
        </w:rPr>
        <w:t xml:space="preserve">) </w:t>
      </w:r>
      <w:r w:rsidR="00A84730">
        <w:rPr>
          <w:szCs w:val="24"/>
        </w:rPr>
        <w:t>W</w:t>
      </w:r>
      <w:r w:rsidR="004F1138" w:rsidRPr="00FF416B">
        <w:rPr>
          <w:szCs w:val="24"/>
        </w:rPr>
        <w:t xml:space="preserve"> przypadku wystawienia przez Wykonawcę nieprawidłowej faktury VAT, Zamawiający ma prawo wstrzymać zapłatę do czasu doręczenia/otrzymania prawidłowo wystawionej faktury/korekty faktury, a Wykonawca nie ma prawa żądać zapłaty odsetek ustawowych za opóźnienie wynikających z przekroczenia terminu płatności na podstawie błędnie wystawionej faktury.</w:t>
      </w:r>
    </w:p>
    <w:p w14:paraId="6A9F21EE" w14:textId="3F328149"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7</w:t>
      </w:r>
      <w:r w:rsidR="004F1138">
        <w:rPr>
          <w:szCs w:val="24"/>
        </w:rPr>
        <w:t xml:space="preserve">) </w:t>
      </w:r>
      <w:r w:rsidR="00A84730">
        <w:rPr>
          <w:szCs w:val="24"/>
        </w:rPr>
        <w:t>Z</w:t>
      </w:r>
      <w:r w:rsidR="004F1138" w:rsidRPr="00FF416B">
        <w:rPr>
          <w:szCs w:val="24"/>
        </w:rPr>
        <w:t xml:space="preserve">ałączniki do faktur, które nie mogą zgodnie z obowiązującymi przepisami stanowić załącznika do faktury ustrukturyzowanej, należy przesłać w formie elektronicznej w formacie pliku PDF </w:t>
      </w:r>
      <w:r w:rsidR="004F1138" w:rsidRPr="00FF416B">
        <w:rPr>
          <w:szCs w:val="24"/>
        </w:rPr>
        <w:lastRenderedPageBreak/>
        <w:t xml:space="preserve">za pośrednictwem poczty elektronicznej na  adres e-mail </w:t>
      </w:r>
      <w:r w:rsidR="004F1138" w:rsidRPr="00FF416B">
        <w:rPr>
          <w:b/>
          <w:bCs/>
          <w:szCs w:val="24"/>
        </w:rPr>
        <w:t>informatyka@bg.policja.gov.pl</w:t>
      </w:r>
      <w:r w:rsidR="004F1138" w:rsidRPr="00FF416B">
        <w:rPr>
          <w:szCs w:val="24"/>
        </w:rPr>
        <w:t xml:space="preserve"> lub w formie papierowej na adres siedziby Zamawiającego lub za pośrednictwem PEF, nie później niż w terminie </w:t>
      </w:r>
      <w:r w:rsidR="004F6AEC">
        <w:rPr>
          <w:szCs w:val="24"/>
        </w:rPr>
        <w:t xml:space="preserve">do </w:t>
      </w:r>
      <w:r w:rsidR="004F1138" w:rsidRPr="00FF416B">
        <w:rPr>
          <w:szCs w:val="24"/>
        </w:rPr>
        <w:t>3 dni od dnia doręczenia faktury.  Postanowienie niniejsze dotyczy wyłącznie sposobu przekazania załączników do faktury i nie stanowi zgody stron na przekazywanie przez PEF innych ustrukturyzowanych dokumentów elektronicznych.</w:t>
      </w:r>
    </w:p>
    <w:p w14:paraId="75E59DEB" w14:textId="1E7F8B66"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8</w:t>
      </w:r>
      <w:r w:rsidR="004F1138">
        <w:rPr>
          <w:szCs w:val="24"/>
        </w:rPr>
        <w:t xml:space="preserve">) </w:t>
      </w:r>
      <w:r w:rsidR="004F1138" w:rsidRPr="00FF416B">
        <w:rPr>
          <w:szCs w:val="24"/>
        </w:rPr>
        <w:t xml:space="preserve">Komenda </w:t>
      </w:r>
      <w:r w:rsidR="004F1138">
        <w:rPr>
          <w:szCs w:val="24"/>
        </w:rPr>
        <w:t xml:space="preserve">Wojewódzka </w:t>
      </w:r>
      <w:r w:rsidR="004F1138" w:rsidRPr="00FF416B">
        <w:rPr>
          <w:szCs w:val="24"/>
        </w:rPr>
        <w:t xml:space="preserve">Policji </w:t>
      </w:r>
      <w:r w:rsidR="004F1138">
        <w:rPr>
          <w:szCs w:val="24"/>
        </w:rPr>
        <w:t xml:space="preserve">w Bydgoszczy </w:t>
      </w:r>
      <w:r w:rsidR="004F1138" w:rsidRPr="00FF416B">
        <w:rPr>
          <w:szCs w:val="24"/>
        </w:rPr>
        <w:t>zapłaci przelewem kwotę wynikającą z prawidłowo wystawionej faktury na wskazane na niej konto w terminie do 30 dni od daty jej otrzymania/doręczenia.</w:t>
      </w:r>
    </w:p>
    <w:p w14:paraId="04E8473F" w14:textId="3217436A" w:rsidR="004F1138" w:rsidRPr="00FF416B" w:rsidRDefault="00AD7773" w:rsidP="00C35C23">
      <w:pPr>
        <w:pStyle w:val="Akapitzlist"/>
        <w:shd w:val="clear" w:color="auto" w:fill="FFFFFF"/>
        <w:tabs>
          <w:tab w:val="left" w:pos="284"/>
        </w:tabs>
        <w:spacing w:line="276" w:lineRule="auto"/>
        <w:ind w:left="284" w:right="149" w:hanging="284"/>
        <w:jc w:val="both"/>
        <w:rPr>
          <w:szCs w:val="24"/>
        </w:rPr>
      </w:pPr>
      <w:r>
        <w:rPr>
          <w:szCs w:val="24"/>
        </w:rPr>
        <w:t>9</w:t>
      </w:r>
      <w:r w:rsidR="004F1138">
        <w:rPr>
          <w:szCs w:val="24"/>
        </w:rPr>
        <w:t xml:space="preserve">) </w:t>
      </w:r>
      <w:r w:rsidR="00A84730">
        <w:rPr>
          <w:szCs w:val="24"/>
        </w:rPr>
        <w:t>Z</w:t>
      </w:r>
      <w:r w:rsidR="004F1138" w:rsidRPr="00FF416B">
        <w:rPr>
          <w:szCs w:val="24"/>
        </w:rPr>
        <w:t xml:space="preserve">a termin zapłaty przyjmuje się datę obciążenia przez bank rachunku Komendy </w:t>
      </w:r>
      <w:r w:rsidR="004F1138">
        <w:rPr>
          <w:szCs w:val="24"/>
        </w:rPr>
        <w:t>Wojewódzkiej</w:t>
      </w:r>
      <w:r w:rsidR="004F1138" w:rsidRPr="00FF416B">
        <w:rPr>
          <w:szCs w:val="24"/>
        </w:rPr>
        <w:t xml:space="preserve"> Policji</w:t>
      </w:r>
      <w:r w:rsidR="004F1138">
        <w:rPr>
          <w:szCs w:val="24"/>
        </w:rPr>
        <w:t xml:space="preserve"> w Bydgoszczy</w:t>
      </w:r>
      <w:r w:rsidR="004F1138" w:rsidRPr="00FF416B">
        <w:rPr>
          <w:szCs w:val="24"/>
        </w:rPr>
        <w:t>.</w:t>
      </w:r>
    </w:p>
    <w:p w14:paraId="5E01ED90" w14:textId="50B270D1" w:rsidR="004F1138" w:rsidRDefault="004F1138" w:rsidP="00C35C23">
      <w:pPr>
        <w:pStyle w:val="Akapitzlist"/>
        <w:tabs>
          <w:tab w:val="left" w:pos="284"/>
        </w:tabs>
        <w:spacing w:line="276" w:lineRule="auto"/>
        <w:ind w:left="284" w:right="149" w:hanging="284"/>
        <w:jc w:val="both"/>
        <w:rPr>
          <w:szCs w:val="24"/>
        </w:rPr>
      </w:pPr>
      <w:r>
        <w:rPr>
          <w:szCs w:val="24"/>
        </w:rPr>
        <w:t>1</w:t>
      </w:r>
      <w:r w:rsidR="00AD7773">
        <w:rPr>
          <w:szCs w:val="24"/>
        </w:rPr>
        <w:t>0</w:t>
      </w:r>
      <w:r>
        <w:rPr>
          <w:szCs w:val="24"/>
        </w:rPr>
        <w:t xml:space="preserve">) </w:t>
      </w:r>
      <w:r w:rsidRPr="00FF416B">
        <w:rPr>
          <w:szCs w:val="24"/>
        </w:rPr>
        <w:t>Zamawiający upoważnia Wykonawcę do wystawienia faktury VAT bez podpisu Zamawiającego.</w:t>
      </w:r>
    </w:p>
    <w:p w14:paraId="0BDD96D6" w14:textId="5F162ED8" w:rsidR="00A84730" w:rsidRPr="00A84730" w:rsidRDefault="00A84730" w:rsidP="00A84730">
      <w:pPr>
        <w:pStyle w:val="Akapitzlist"/>
        <w:tabs>
          <w:tab w:val="left" w:pos="284"/>
        </w:tabs>
        <w:spacing w:line="276" w:lineRule="auto"/>
        <w:ind w:left="284" w:right="149" w:hanging="284"/>
        <w:jc w:val="both"/>
        <w:rPr>
          <w:szCs w:val="24"/>
        </w:rPr>
      </w:pPr>
      <w:r>
        <w:rPr>
          <w:szCs w:val="24"/>
        </w:rPr>
        <w:t xml:space="preserve">11) </w:t>
      </w:r>
      <w:r w:rsidRPr="00A84730">
        <w:rPr>
          <w:szCs w:val="24"/>
        </w:rPr>
        <w:t>Wykonawca może przesłać fakturę za pośrednictwem Platformy Elektronicznego Fakturowania,</w:t>
      </w:r>
      <w:r>
        <w:rPr>
          <w:szCs w:val="24"/>
        </w:rPr>
        <w:t xml:space="preserve"> </w:t>
      </w:r>
      <w:r w:rsidRPr="00A84730">
        <w:rPr>
          <w:szCs w:val="24"/>
        </w:rPr>
        <w:t xml:space="preserve">przy czym korzystanie z PEF nie zastępuje </w:t>
      </w:r>
      <w:proofErr w:type="spellStart"/>
      <w:r w:rsidRPr="00A84730">
        <w:rPr>
          <w:szCs w:val="24"/>
        </w:rPr>
        <w:t>KSeF</w:t>
      </w:r>
      <w:proofErr w:type="spellEnd"/>
      <w:r w:rsidRPr="00A84730">
        <w:rPr>
          <w:szCs w:val="24"/>
        </w:rPr>
        <w:t xml:space="preserve"> w zakresie, w jakim do danej faktury znajduje</w:t>
      </w:r>
      <w:r>
        <w:rPr>
          <w:szCs w:val="24"/>
        </w:rPr>
        <w:t xml:space="preserve"> </w:t>
      </w:r>
      <w:r w:rsidRPr="00A84730">
        <w:rPr>
          <w:szCs w:val="24"/>
        </w:rPr>
        <w:t>zastosowanie obowiązek jej. Zapisy, określone w niniejszym paragrafie dotyczące terminów</w:t>
      </w:r>
      <w:r>
        <w:rPr>
          <w:szCs w:val="24"/>
        </w:rPr>
        <w:t xml:space="preserve"> </w:t>
      </w:r>
      <w:r w:rsidRPr="00A84730">
        <w:rPr>
          <w:szCs w:val="24"/>
        </w:rPr>
        <w:t>płatności oraz jej dostarczenia stosuje się odpowiednio.</w:t>
      </w:r>
    </w:p>
    <w:p w14:paraId="6B138B30" w14:textId="6DFF20C8" w:rsidR="00A84730" w:rsidRPr="00A84730" w:rsidRDefault="00A84730" w:rsidP="00A84730">
      <w:pPr>
        <w:pStyle w:val="Akapitzlist"/>
        <w:tabs>
          <w:tab w:val="left" w:pos="284"/>
        </w:tabs>
        <w:spacing w:line="276" w:lineRule="auto"/>
        <w:ind w:left="284" w:right="149" w:hanging="284"/>
        <w:jc w:val="both"/>
        <w:rPr>
          <w:szCs w:val="24"/>
        </w:rPr>
      </w:pPr>
      <w:r>
        <w:rPr>
          <w:szCs w:val="24"/>
        </w:rPr>
        <w:t>12)</w:t>
      </w:r>
      <w:r w:rsidRPr="00A84730">
        <w:rPr>
          <w:szCs w:val="24"/>
        </w:rPr>
        <w:t xml:space="preserve"> W przypadku wystawiania </w:t>
      </w:r>
      <w:proofErr w:type="spellStart"/>
      <w:r w:rsidRPr="00A84730">
        <w:rPr>
          <w:szCs w:val="24"/>
        </w:rPr>
        <w:t>eFaktury</w:t>
      </w:r>
      <w:proofErr w:type="spellEnd"/>
      <w:r w:rsidRPr="00A84730">
        <w:rPr>
          <w:szCs w:val="24"/>
        </w:rPr>
        <w:t xml:space="preserve"> zgodnie z Rozporządzeniem Ministra Przedsiębiorczości i</w:t>
      </w:r>
      <w:r>
        <w:rPr>
          <w:szCs w:val="24"/>
        </w:rPr>
        <w:t xml:space="preserve"> </w:t>
      </w:r>
      <w:r w:rsidRPr="00A84730">
        <w:rPr>
          <w:szCs w:val="24"/>
        </w:rPr>
        <w:t>Technologii z dnia 25 kwietnia 2019 r. w sprawie listy innych ustrukturyzowanych dokumentów</w:t>
      </w:r>
      <w:r>
        <w:rPr>
          <w:szCs w:val="24"/>
        </w:rPr>
        <w:t xml:space="preserve"> </w:t>
      </w:r>
      <w:r w:rsidRPr="00A84730">
        <w:rPr>
          <w:szCs w:val="24"/>
        </w:rPr>
        <w:t>elektronicznych, które mogą być przesyłane za pośrednictwem platformy elektronicznego</w:t>
      </w:r>
      <w:r>
        <w:rPr>
          <w:szCs w:val="24"/>
        </w:rPr>
        <w:t xml:space="preserve"> </w:t>
      </w:r>
      <w:r w:rsidRPr="00A84730">
        <w:rPr>
          <w:szCs w:val="24"/>
        </w:rPr>
        <w:t>fakturowania służącej do przesyłania ustrukturyzowanych faktur elektronicznych oraz innych</w:t>
      </w:r>
      <w:r>
        <w:rPr>
          <w:szCs w:val="24"/>
        </w:rPr>
        <w:t xml:space="preserve"> </w:t>
      </w:r>
      <w:r w:rsidRPr="00A84730">
        <w:rPr>
          <w:szCs w:val="24"/>
        </w:rPr>
        <w:t>ustrukturyzowanych dokumentów elektronicznych należy umieścić nr umowy (kontraktu), w polu</w:t>
      </w:r>
      <w:r>
        <w:rPr>
          <w:szCs w:val="24"/>
        </w:rPr>
        <w:t xml:space="preserve"> </w:t>
      </w:r>
      <w:r w:rsidRPr="00A84730">
        <w:rPr>
          <w:szCs w:val="24"/>
        </w:rPr>
        <w:t xml:space="preserve">„opis” zapis - KWP Bydgoszcz (Wydział </w:t>
      </w:r>
      <w:r>
        <w:rPr>
          <w:szCs w:val="24"/>
        </w:rPr>
        <w:t>Informatyki i Łączności</w:t>
      </w:r>
      <w:r w:rsidRPr="00A84730">
        <w:rPr>
          <w:szCs w:val="24"/>
        </w:rPr>
        <w:t>) – KP</w:t>
      </w:r>
      <w:r>
        <w:rPr>
          <w:szCs w:val="24"/>
        </w:rPr>
        <w:t>3C</w:t>
      </w:r>
      <w:r w:rsidRPr="00A84730">
        <w:rPr>
          <w:szCs w:val="24"/>
        </w:rPr>
        <w:t>00, w Danych uzupełniających</w:t>
      </w:r>
      <w:r>
        <w:rPr>
          <w:szCs w:val="24"/>
        </w:rPr>
        <w:t xml:space="preserve"> –</w:t>
      </w:r>
      <w:r w:rsidRPr="00A84730">
        <w:rPr>
          <w:szCs w:val="24"/>
        </w:rPr>
        <w:t xml:space="preserve"> w</w:t>
      </w:r>
      <w:r>
        <w:rPr>
          <w:szCs w:val="24"/>
        </w:rPr>
        <w:t xml:space="preserve"> </w:t>
      </w:r>
      <w:r w:rsidRPr="00A84730">
        <w:rPr>
          <w:szCs w:val="24"/>
        </w:rPr>
        <w:t>polu „Referencja kupującego” symbol: KP</w:t>
      </w:r>
      <w:r>
        <w:rPr>
          <w:szCs w:val="24"/>
        </w:rPr>
        <w:t>3C</w:t>
      </w:r>
      <w:r w:rsidRPr="00A84730">
        <w:rPr>
          <w:szCs w:val="24"/>
        </w:rPr>
        <w:t>00.</w:t>
      </w:r>
    </w:p>
    <w:p w14:paraId="0B039790" w14:textId="10B298EF" w:rsidR="004F1138" w:rsidRPr="00864273" w:rsidRDefault="00A84730" w:rsidP="00A84730">
      <w:pPr>
        <w:pStyle w:val="Akapitzlist"/>
        <w:tabs>
          <w:tab w:val="left" w:pos="284"/>
        </w:tabs>
        <w:spacing w:line="276" w:lineRule="auto"/>
        <w:ind w:left="284" w:right="149" w:hanging="284"/>
        <w:jc w:val="both"/>
        <w:rPr>
          <w:szCs w:val="24"/>
        </w:rPr>
      </w:pPr>
      <w:r>
        <w:rPr>
          <w:szCs w:val="24"/>
        </w:rPr>
        <w:t>13) Z</w:t>
      </w:r>
      <w:r w:rsidR="004F1138" w:rsidRPr="00FF416B">
        <w:rPr>
          <w:szCs w:val="24"/>
        </w:rPr>
        <w:t xml:space="preserve">miana adresu e-mail, o którym mowa w ust. </w:t>
      </w:r>
      <w:r w:rsidR="00AD7773">
        <w:rPr>
          <w:szCs w:val="24"/>
        </w:rPr>
        <w:t>4</w:t>
      </w:r>
      <w:r w:rsidR="004F1138" w:rsidRPr="00FF416B">
        <w:rPr>
          <w:szCs w:val="24"/>
        </w:rPr>
        <w:t xml:space="preserve"> i </w:t>
      </w:r>
      <w:r w:rsidR="00AD7773">
        <w:rPr>
          <w:szCs w:val="24"/>
        </w:rPr>
        <w:t>7</w:t>
      </w:r>
      <w:r w:rsidR="004F1138" w:rsidRPr="00FF416B">
        <w:rPr>
          <w:szCs w:val="24"/>
        </w:rPr>
        <w:t xml:space="preserve"> nie wymaga zawarcia aneksu do umowy.</w:t>
      </w:r>
      <w:r w:rsidR="004F1138">
        <w:rPr>
          <w:szCs w:val="24"/>
        </w:rPr>
        <w:t xml:space="preserve"> </w:t>
      </w:r>
    </w:p>
    <w:p w14:paraId="20E8CD89" w14:textId="77777777" w:rsidR="002451CD" w:rsidRDefault="002451CD" w:rsidP="00C35C23">
      <w:pPr>
        <w:shd w:val="clear" w:color="auto" w:fill="FFFFFF"/>
        <w:spacing w:after="60" w:line="276" w:lineRule="auto"/>
        <w:jc w:val="center"/>
        <w:rPr>
          <w:b/>
          <w:spacing w:val="-3"/>
          <w:szCs w:val="24"/>
        </w:rPr>
      </w:pPr>
    </w:p>
    <w:p w14:paraId="5BDDB590" w14:textId="08E17E0E" w:rsidR="001602D4" w:rsidRPr="00D95C12" w:rsidRDefault="007F5099" w:rsidP="00C35C23">
      <w:pPr>
        <w:shd w:val="clear" w:color="auto" w:fill="FFFFFF"/>
        <w:spacing w:after="60" w:line="276" w:lineRule="auto"/>
        <w:jc w:val="center"/>
        <w:rPr>
          <w:b/>
          <w:spacing w:val="-3"/>
          <w:szCs w:val="24"/>
        </w:rPr>
      </w:pPr>
      <w:r w:rsidRPr="00D95C12">
        <w:rPr>
          <w:b/>
          <w:spacing w:val="-3"/>
          <w:szCs w:val="24"/>
        </w:rPr>
        <w:t xml:space="preserve">§ </w:t>
      </w:r>
      <w:r w:rsidR="00C35C23">
        <w:rPr>
          <w:b/>
          <w:spacing w:val="-3"/>
          <w:szCs w:val="24"/>
        </w:rPr>
        <w:t>1</w:t>
      </w:r>
      <w:r w:rsidR="004F76AB">
        <w:rPr>
          <w:b/>
          <w:spacing w:val="-3"/>
          <w:szCs w:val="24"/>
        </w:rPr>
        <w:t>3</w:t>
      </w:r>
    </w:p>
    <w:p w14:paraId="638B434E" w14:textId="67B49B38" w:rsidR="002D5750" w:rsidRPr="00D95C12" w:rsidRDefault="006B692D" w:rsidP="00C35C23">
      <w:pPr>
        <w:pStyle w:val="Akapitzlist"/>
        <w:widowControl/>
        <w:numPr>
          <w:ilvl w:val="2"/>
          <w:numId w:val="5"/>
        </w:numPr>
        <w:tabs>
          <w:tab w:val="clear" w:pos="1440"/>
          <w:tab w:val="num" w:pos="1276"/>
        </w:tabs>
        <w:suppressAutoHyphens w:val="0"/>
        <w:spacing w:line="276" w:lineRule="auto"/>
        <w:ind w:left="426"/>
        <w:jc w:val="both"/>
        <w:rPr>
          <w:szCs w:val="24"/>
          <w:lang w:eastAsia="pl-PL"/>
        </w:rPr>
      </w:pPr>
      <w:r w:rsidRPr="00D95C12">
        <w:rPr>
          <w:szCs w:val="24"/>
          <w:lang w:eastAsia="pl-PL"/>
        </w:rPr>
        <w:t xml:space="preserve">Oprócz przypadków wymienionych w przepisach Kodeksu cywilnego, </w:t>
      </w:r>
      <w:r w:rsidR="00816171" w:rsidRPr="00D95C12">
        <w:rPr>
          <w:szCs w:val="24"/>
          <w:lang w:eastAsia="pl-PL"/>
        </w:rPr>
        <w:t xml:space="preserve">Zamawiający może odstąpić </w:t>
      </w:r>
      <w:r w:rsidR="00826D89" w:rsidRPr="00D95C12">
        <w:rPr>
          <w:szCs w:val="24"/>
          <w:lang w:eastAsia="pl-PL"/>
        </w:rPr>
        <w:t xml:space="preserve">w formie </w:t>
      </w:r>
      <w:r w:rsidR="00DB2E92" w:rsidRPr="00D95C12">
        <w:rPr>
          <w:szCs w:val="24"/>
          <w:lang w:eastAsia="pl-PL"/>
        </w:rPr>
        <w:t>pisemnej pod</w:t>
      </w:r>
      <w:r w:rsidR="00826D89" w:rsidRPr="00D95C12">
        <w:rPr>
          <w:szCs w:val="24"/>
          <w:lang w:eastAsia="pl-PL"/>
        </w:rPr>
        <w:t xml:space="preserve"> rygorem nieważności </w:t>
      </w:r>
      <w:r w:rsidR="00816171" w:rsidRPr="00D95C12">
        <w:rPr>
          <w:szCs w:val="24"/>
          <w:lang w:eastAsia="pl-PL"/>
        </w:rPr>
        <w:t>od umowy</w:t>
      </w:r>
      <w:r w:rsidRPr="00D95C12">
        <w:rPr>
          <w:szCs w:val="24"/>
          <w:lang w:eastAsia="pl-PL"/>
        </w:rPr>
        <w:t xml:space="preserve"> w terminie </w:t>
      </w:r>
      <w:r w:rsidR="00DA30F8" w:rsidRPr="00D95C12">
        <w:rPr>
          <w:szCs w:val="24"/>
          <w:lang w:eastAsia="pl-PL"/>
        </w:rPr>
        <w:t xml:space="preserve">do </w:t>
      </w:r>
      <w:r w:rsidRPr="00D95C12">
        <w:rPr>
          <w:szCs w:val="24"/>
          <w:lang w:eastAsia="pl-PL"/>
        </w:rPr>
        <w:t>30</w:t>
      </w:r>
      <w:r w:rsidR="00826D89" w:rsidRPr="00D95C12">
        <w:rPr>
          <w:szCs w:val="24"/>
          <w:lang w:eastAsia="pl-PL"/>
        </w:rPr>
        <w:t xml:space="preserve"> </w:t>
      </w:r>
      <w:r w:rsidRPr="00D95C12">
        <w:rPr>
          <w:szCs w:val="24"/>
          <w:lang w:eastAsia="pl-PL"/>
        </w:rPr>
        <w:t>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w:t>
      </w:r>
      <w:r w:rsidR="00CC1608" w:rsidRPr="00D95C12">
        <w:rPr>
          <w:szCs w:val="24"/>
          <w:lang w:eastAsia="pl-PL"/>
        </w:rPr>
        <w:t>stwu publicznemu.</w:t>
      </w:r>
    </w:p>
    <w:p w14:paraId="70A1FA0C" w14:textId="219C663A" w:rsidR="002D5750" w:rsidRPr="00D95C12" w:rsidRDefault="002D5750" w:rsidP="00C35C23">
      <w:pPr>
        <w:pStyle w:val="Akapitzlist"/>
        <w:widowControl/>
        <w:numPr>
          <w:ilvl w:val="2"/>
          <w:numId w:val="5"/>
        </w:numPr>
        <w:tabs>
          <w:tab w:val="clear" w:pos="1440"/>
          <w:tab w:val="num" w:pos="1276"/>
        </w:tabs>
        <w:suppressAutoHyphens w:val="0"/>
        <w:spacing w:line="276" w:lineRule="auto"/>
        <w:ind w:left="426"/>
        <w:jc w:val="both"/>
        <w:rPr>
          <w:szCs w:val="24"/>
          <w:lang w:eastAsia="pl-PL"/>
        </w:rPr>
      </w:pPr>
      <w:r w:rsidRPr="00D95C12">
        <w:rPr>
          <w:szCs w:val="24"/>
          <w:lang w:eastAsia="pl-PL"/>
        </w:rPr>
        <w:t>Zamawiającemu przysługuj</w:t>
      </w:r>
      <w:r w:rsidR="007A20E7" w:rsidRPr="00D95C12">
        <w:rPr>
          <w:szCs w:val="24"/>
          <w:lang w:eastAsia="pl-PL"/>
        </w:rPr>
        <w:t xml:space="preserve">e </w:t>
      </w:r>
      <w:r w:rsidR="00826D89" w:rsidRPr="00D95C12">
        <w:rPr>
          <w:szCs w:val="24"/>
          <w:lang w:eastAsia="pl-PL"/>
        </w:rPr>
        <w:t xml:space="preserve">również </w:t>
      </w:r>
      <w:r w:rsidR="007A20E7" w:rsidRPr="00D95C12">
        <w:rPr>
          <w:szCs w:val="24"/>
          <w:lang w:eastAsia="pl-PL"/>
        </w:rPr>
        <w:t>prawo odstąpienia od umowy w przypadku</w:t>
      </w:r>
      <w:r w:rsidRPr="00D95C12">
        <w:rPr>
          <w:szCs w:val="24"/>
          <w:lang w:eastAsia="pl-PL"/>
        </w:rPr>
        <w:t xml:space="preserve">, gdy </w:t>
      </w:r>
      <w:r w:rsidR="00DB2E92" w:rsidRPr="00D95C12">
        <w:rPr>
          <w:szCs w:val="24"/>
          <w:lang w:eastAsia="pl-PL"/>
        </w:rPr>
        <w:t xml:space="preserve">Wykonawca dopuszcza się naruszeń Umowy, innych niżeli wskazane w § </w:t>
      </w:r>
      <w:r w:rsidR="00C35C23">
        <w:rPr>
          <w:szCs w:val="24"/>
          <w:lang w:eastAsia="pl-PL"/>
        </w:rPr>
        <w:t>1</w:t>
      </w:r>
      <w:r w:rsidR="004F76AB">
        <w:rPr>
          <w:szCs w:val="24"/>
          <w:lang w:eastAsia="pl-PL"/>
        </w:rPr>
        <w:t>1</w:t>
      </w:r>
      <w:r w:rsidR="00DB2E92" w:rsidRPr="00D95C12">
        <w:rPr>
          <w:szCs w:val="24"/>
          <w:lang w:eastAsia="pl-PL"/>
        </w:rPr>
        <w:t xml:space="preserve"> ust.</w:t>
      </w:r>
      <w:r w:rsidR="00690E95" w:rsidRPr="00D95C12">
        <w:rPr>
          <w:szCs w:val="24"/>
          <w:lang w:eastAsia="pl-PL"/>
        </w:rPr>
        <w:t xml:space="preserve">  </w:t>
      </w:r>
      <w:r w:rsidR="00C35C23">
        <w:rPr>
          <w:szCs w:val="24"/>
          <w:lang w:eastAsia="pl-PL"/>
        </w:rPr>
        <w:t>5</w:t>
      </w:r>
      <w:r w:rsidR="00DB2E92" w:rsidRPr="00D95C12">
        <w:rPr>
          <w:szCs w:val="24"/>
          <w:lang w:eastAsia="pl-PL"/>
        </w:rPr>
        <w:t xml:space="preserve"> </w:t>
      </w:r>
      <w:r w:rsidR="00DB2E92" w:rsidRPr="00C35C23">
        <w:rPr>
          <w:iCs/>
          <w:szCs w:val="24"/>
        </w:rPr>
        <w:t>oraz</w:t>
      </w:r>
      <w:r w:rsidR="00B8340D" w:rsidRPr="00D95C12">
        <w:rPr>
          <w:szCs w:val="24"/>
          <w:lang w:eastAsia="pl-PL"/>
        </w:rPr>
        <w:t xml:space="preserve"> § </w:t>
      </w:r>
      <w:r w:rsidR="00C35C23">
        <w:rPr>
          <w:szCs w:val="24"/>
          <w:lang w:eastAsia="pl-PL"/>
        </w:rPr>
        <w:t>1</w:t>
      </w:r>
      <w:r w:rsidR="004F6AEC">
        <w:rPr>
          <w:szCs w:val="24"/>
          <w:lang w:eastAsia="pl-PL"/>
        </w:rPr>
        <w:t>3</w:t>
      </w:r>
      <w:r w:rsidR="00B8340D" w:rsidRPr="00D95C12">
        <w:rPr>
          <w:szCs w:val="24"/>
          <w:lang w:eastAsia="pl-PL"/>
        </w:rPr>
        <w:t xml:space="preserve"> ust. 1,</w:t>
      </w:r>
      <w:r w:rsidRPr="00D95C12">
        <w:rPr>
          <w:szCs w:val="24"/>
          <w:lang w:eastAsia="pl-PL"/>
        </w:rPr>
        <w:t xml:space="preserve"> pomimo pisemnego wezwania i wyznaczenia terminu przez Zamawiającego nie zaprzestanie tych naruszeń. </w:t>
      </w:r>
    </w:p>
    <w:p w14:paraId="1102A216" w14:textId="77777777" w:rsidR="003A11E5" w:rsidRPr="00D95C12" w:rsidRDefault="00826D89" w:rsidP="00C35C23">
      <w:pPr>
        <w:pStyle w:val="Akapitzlist"/>
        <w:widowControl/>
        <w:numPr>
          <w:ilvl w:val="2"/>
          <w:numId w:val="5"/>
        </w:numPr>
        <w:tabs>
          <w:tab w:val="clear" w:pos="1440"/>
          <w:tab w:val="num" w:pos="1276"/>
        </w:tabs>
        <w:suppressAutoHyphens w:val="0"/>
        <w:spacing w:line="276" w:lineRule="auto"/>
        <w:ind w:left="426"/>
        <w:jc w:val="both"/>
        <w:rPr>
          <w:szCs w:val="24"/>
          <w:lang w:eastAsia="pl-PL"/>
        </w:rPr>
      </w:pPr>
      <w:r w:rsidRPr="00D95C12">
        <w:rPr>
          <w:szCs w:val="24"/>
          <w:lang w:eastAsia="pl-PL"/>
        </w:rPr>
        <w:t>Zamawiający zastrzega sobie prawo odstąpienia od całości lub części Umowy.</w:t>
      </w:r>
    </w:p>
    <w:p w14:paraId="2D10E60F" w14:textId="2EC65EA0" w:rsidR="00A158AB" w:rsidRPr="00D95C12" w:rsidRDefault="00A158AB" w:rsidP="00C35C23">
      <w:pPr>
        <w:pStyle w:val="Akapitzlist"/>
        <w:widowControl/>
        <w:numPr>
          <w:ilvl w:val="2"/>
          <w:numId w:val="5"/>
        </w:numPr>
        <w:tabs>
          <w:tab w:val="clear" w:pos="1440"/>
        </w:tabs>
        <w:suppressAutoHyphens w:val="0"/>
        <w:spacing w:line="276" w:lineRule="auto"/>
        <w:ind w:left="426"/>
        <w:jc w:val="both"/>
        <w:rPr>
          <w:szCs w:val="24"/>
          <w:lang w:eastAsia="pl-PL"/>
        </w:rPr>
      </w:pPr>
      <w:r w:rsidRPr="00D95C12">
        <w:rPr>
          <w:szCs w:val="24"/>
          <w:lang w:eastAsia="pl-PL"/>
        </w:rPr>
        <w:t>Zamawiający może wykonać prawo odstąpienia od Umowy w przy</w:t>
      </w:r>
      <w:r w:rsidR="00750650" w:rsidRPr="00D95C12">
        <w:rPr>
          <w:szCs w:val="24"/>
          <w:lang w:eastAsia="pl-PL"/>
        </w:rPr>
        <w:t xml:space="preserve">padkach określonych w ust. </w:t>
      </w:r>
      <w:r w:rsidR="00C63ACF" w:rsidRPr="00D95C12">
        <w:rPr>
          <w:szCs w:val="24"/>
          <w:lang w:eastAsia="pl-PL"/>
        </w:rPr>
        <w:t>2 niniejszego</w:t>
      </w:r>
      <w:r w:rsidRPr="00D95C12">
        <w:rPr>
          <w:szCs w:val="24"/>
          <w:lang w:eastAsia="pl-PL"/>
        </w:rPr>
        <w:t xml:space="preserve"> paragrafu w ciągu 30 dni następujących po powzięciu przez Zamawiającego wiedzy o okolicznościach uzasadniających odstąpienie, zawiadamiając o tym Wykonawcę na piśmie pod rygorem nieważności. </w:t>
      </w:r>
    </w:p>
    <w:p w14:paraId="18677962" w14:textId="05B7C352" w:rsidR="001F1E5A" w:rsidRPr="00D95C12" w:rsidRDefault="00062593" w:rsidP="00C35C23">
      <w:pPr>
        <w:pStyle w:val="Akapitzlist"/>
        <w:widowControl/>
        <w:numPr>
          <w:ilvl w:val="2"/>
          <w:numId w:val="5"/>
        </w:numPr>
        <w:tabs>
          <w:tab w:val="clear" w:pos="1440"/>
        </w:tabs>
        <w:suppressAutoHyphens w:val="0"/>
        <w:spacing w:line="276" w:lineRule="auto"/>
        <w:ind w:left="426"/>
        <w:jc w:val="both"/>
        <w:rPr>
          <w:szCs w:val="24"/>
          <w:lang w:eastAsia="pl-PL"/>
        </w:rPr>
      </w:pPr>
      <w:r w:rsidRPr="00D95C12">
        <w:rPr>
          <w:szCs w:val="24"/>
          <w:lang w:eastAsia="pl-PL"/>
        </w:rPr>
        <w:lastRenderedPageBreak/>
        <w:t>W przypadku odstąpienia od umowy Wykonawca może żądać jedynie wynagrodzenia należnego z tytułu wykonania części umowy.</w:t>
      </w:r>
      <w:r w:rsidR="008D352B" w:rsidRPr="00D95C12">
        <w:t xml:space="preserve"> </w:t>
      </w:r>
    </w:p>
    <w:p w14:paraId="1F5A61BA" w14:textId="54A85A40" w:rsidR="008D352B" w:rsidRPr="00D95C12" w:rsidRDefault="008D352B" w:rsidP="00C35C23">
      <w:pPr>
        <w:pStyle w:val="Akapitzlist"/>
        <w:widowControl/>
        <w:numPr>
          <w:ilvl w:val="2"/>
          <w:numId w:val="5"/>
        </w:numPr>
        <w:tabs>
          <w:tab w:val="clear" w:pos="1440"/>
        </w:tabs>
        <w:suppressAutoHyphens w:val="0"/>
        <w:spacing w:line="276" w:lineRule="auto"/>
        <w:ind w:left="426"/>
        <w:jc w:val="both"/>
        <w:rPr>
          <w:szCs w:val="24"/>
          <w:lang w:eastAsia="pl-PL"/>
        </w:rPr>
      </w:pPr>
      <w:r w:rsidRPr="00D95C12">
        <w:t>W przypadku odstąpienia przez Zamawiającego od części Umowy, Dostawcy przysługuje wynagrodzenia należne wyłącznie z tytułu prawidłowego wykonania części Umowy.</w:t>
      </w:r>
    </w:p>
    <w:p w14:paraId="6F8A7335" w14:textId="77777777" w:rsidR="007042D4" w:rsidRPr="00137E02" w:rsidRDefault="007042D4" w:rsidP="00C35C23">
      <w:pPr>
        <w:widowControl/>
        <w:suppressAutoHyphens w:val="0"/>
        <w:spacing w:line="276" w:lineRule="auto"/>
        <w:jc w:val="both"/>
        <w:rPr>
          <w:szCs w:val="24"/>
          <w:lang w:eastAsia="pl-PL"/>
        </w:rPr>
      </w:pPr>
    </w:p>
    <w:p w14:paraId="37255788" w14:textId="5CD9EE46" w:rsidR="001602D4" w:rsidRPr="00D95C12" w:rsidRDefault="006D7ECA" w:rsidP="00C35C23">
      <w:pPr>
        <w:pStyle w:val="Stopka"/>
        <w:tabs>
          <w:tab w:val="clear" w:pos="4536"/>
          <w:tab w:val="clear" w:pos="9072"/>
        </w:tabs>
        <w:spacing w:line="276" w:lineRule="auto"/>
        <w:jc w:val="center"/>
        <w:rPr>
          <w:rFonts w:eastAsia="ArialNarrow"/>
          <w:b/>
          <w:bCs/>
          <w:szCs w:val="24"/>
          <w:lang w:eastAsia="pl-PL"/>
        </w:rPr>
      </w:pPr>
      <w:r w:rsidRPr="00D95C12">
        <w:rPr>
          <w:rStyle w:val="TekstpodstawowyZnak"/>
          <w:rFonts w:ascii="Times New Roman" w:eastAsia="ArialNarrow" w:hAnsi="Times New Roman"/>
          <w:b/>
          <w:bCs/>
          <w:szCs w:val="24"/>
          <w:lang w:eastAsia="pl-PL"/>
        </w:rPr>
        <w:t>§ 1</w:t>
      </w:r>
      <w:r w:rsidR="004F76AB">
        <w:rPr>
          <w:rStyle w:val="TekstpodstawowyZnak"/>
          <w:rFonts w:ascii="Times New Roman" w:eastAsia="ArialNarrow" w:hAnsi="Times New Roman"/>
          <w:b/>
          <w:bCs/>
          <w:szCs w:val="24"/>
          <w:lang w:eastAsia="pl-PL"/>
        </w:rPr>
        <w:t>4</w:t>
      </w:r>
    </w:p>
    <w:p w14:paraId="2E9BBB46" w14:textId="77777777" w:rsidR="00B848DE" w:rsidRPr="00D95C12" w:rsidRDefault="00B848DE" w:rsidP="00C35C23">
      <w:pPr>
        <w:widowControl/>
        <w:numPr>
          <w:ilvl w:val="0"/>
          <w:numId w:val="14"/>
        </w:numPr>
        <w:suppressAutoHyphens w:val="0"/>
        <w:spacing w:after="47" w:line="276" w:lineRule="auto"/>
        <w:ind w:hanging="350"/>
        <w:jc w:val="both"/>
        <w:rPr>
          <w:szCs w:val="24"/>
        </w:rPr>
      </w:pPr>
      <w:r w:rsidRPr="00D95C12">
        <w:rPr>
          <w:szCs w:val="24"/>
        </w:rPr>
        <w:t xml:space="preserve">Wszelkie zmiany niniejszej umowy następują w formie pisemnej pod rygorem nieważności. </w:t>
      </w:r>
    </w:p>
    <w:p w14:paraId="276C2F1E" w14:textId="77777777" w:rsidR="00B848DE" w:rsidRPr="00D95C12" w:rsidRDefault="00B848DE" w:rsidP="00C35C23">
      <w:pPr>
        <w:widowControl/>
        <w:numPr>
          <w:ilvl w:val="0"/>
          <w:numId w:val="14"/>
        </w:numPr>
        <w:suppressAutoHyphens w:val="0"/>
        <w:spacing w:after="47" w:line="276" w:lineRule="auto"/>
        <w:ind w:hanging="350"/>
        <w:jc w:val="both"/>
        <w:rPr>
          <w:szCs w:val="24"/>
        </w:rPr>
      </w:pPr>
      <w:r w:rsidRPr="00D95C12">
        <w:rPr>
          <w:szCs w:val="24"/>
        </w:rPr>
        <w:t>Zmiany przewidziane w umowie mogą być inicjowane przez Wykonawcę lub przez Zamawiającego.</w:t>
      </w:r>
    </w:p>
    <w:p w14:paraId="7C585EB2" w14:textId="77777777" w:rsidR="00B848DE" w:rsidRPr="00D95C12" w:rsidRDefault="00B848DE" w:rsidP="00C35C23">
      <w:pPr>
        <w:widowControl/>
        <w:numPr>
          <w:ilvl w:val="0"/>
          <w:numId w:val="14"/>
        </w:numPr>
        <w:suppressAutoHyphens w:val="0"/>
        <w:spacing w:after="11" w:line="276" w:lineRule="auto"/>
        <w:ind w:hanging="350"/>
        <w:jc w:val="both"/>
        <w:rPr>
          <w:szCs w:val="24"/>
        </w:rPr>
      </w:pPr>
      <w:r w:rsidRPr="00D95C12">
        <w:rPr>
          <w:szCs w:val="24"/>
        </w:rPr>
        <w:t xml:space="preserve">Dopuszcza się zmianę treści umowy w następujących przypadkach:  </w:t>
      </w:r>
    </w:p>
    <w:p w14:paraId="6535D9D5" w14:textId="77777777" w:rsidR="00B848DE" w:rsidRPr="00D95C12" w:rsidRDefault="00EF4043" w:rsidP="002451CD">
      <w:pPr>
        <w:widowControl/>
        <w:numPr>
          <w:ilvl w:val="0"/>
          <w:numId w:val="15"/>
        </w:numPr>
        <w:suppressAutoHyphens w:val="0"/>
        <w:spacing w:after="11"/>
        <w:ind w:left="993" w:hanging="425"/>
        <w:contextualSpacing/>
        <w:jc w:val="both"/>
        <w:rPr>
          <w:szCs w:val="24"/>
        </w:rPr>
      </w:pPr>
      <w:r w:rsidRPr="00D95C12">
        <w:rPr>
          <w:szCs w:val="24"/>
        </w:rPr>
        <w:t>g</w:t>
      </w:r>
      <w:r w:rsidR="00B848DE" w:rsidRPr="00D95C12">
        <w:rPr>
          <w:szCs w:val="24"/>
        </w:rPr>
        <w:t>dy niezbędna jest zmiana sposobu wykonywania umowy z uwagi na zmianę obowiązujących przepisów prawa, jedynie celem dostosowania postanowień umowy do obowiązującego prawa</w:t>
      </w:r>
      <w:r w:rsidRPr="00D95C12">
        <w:rPr>
          <w:szCs w:val="24"/>
        </w:rPr>
        <w:t>;</w:t>
      </w:r>
      <w:r w:rsidR="00B848DE" w:rsidRPr="00D95C12">
        <w:rPr>
          <w:szCs w:val="24"/>
        </w:rPr>
        <w:t xml:space="preserve"> </w:t>
      </w:r>
    </w:p>
    <w:p w14:paraId="5DF2B44B" w14:textId="2FEE7768" w:rsidR="00B848DE" w:rsidRPr="00D95C12" w:rsidRDefault="00EF4043" w:rsidP="002451CD">
      <w:pPr>
        <w:widowControl/>
        <w:numPr>
          <w:ilvl w:val="0"/>
          <w:numId w:val="15"/>
        </w:numPr>
        <w:suppressAutoHyphens w:val="0"/>
        <w:spacing w:after="10"/>
        <w:ind w:left="993" w:hanging="425"/>
        <w:contextualSpacing/>
        <w:jc w:val="both"/>
        <w:rPr>
          <w:szCs w:val="24"/>
        </w:rPr>
      </w:pPr>
      <w:r w:rsidRPr="00D95C12">
        <w:rPr>
          <w:szCs w:val="24"/>
        </w:rPr>
        <w:t>w</w:t>
      </w:r>
      <w:r w:rsidR="00B848DE" w:rsidRPr="00D95C12">
        <w:rPr>
          <w:szCs w:val="24"/>
        </w:rPr>
        <w:t>prowadzenia ustawowo zmiany stawki podatku od</w:t>
      </w:r>
      <w:r w:rsidR="009A03FD" w:rsidRPr="00D95C12">
        <w:rPr>
          <w:szCs w:val="24"/>
        </w:rPr>
        <w:t xml:space="preserve"> towarów i usług oraz podatku ak</w:t>
      </w:r>
      <w:r w:rsidR="00B848DE" w:rsidRPr="00D95C12">
        <w:rPr>
          <w:szCs w:val="24"/>
        </w:rPr>
        <w:t>cyzowego, jeżeli zmiana ta będzie miała wpływ na kos</w:t>
      </w:r>
      <w:r w:rsidR="001F1E5A" w:rsidRPr="00D95C12">
        <w:rPr>
          <w:szCs w:val="24"/>
        </w:rPr>
        <w:t>zty wykonania zamówienia przez W</w:t>
      </w:r>
      <w:r w:rsidR="00B848DE" w:rsidRPr="00D95C12">
        <w:rPr>
          <w:szCs w:val="24"/>
        </w:rPr>
        <w:t>ykonawcę</w:t>
      </w:r>
      <w:r w:rsidRPr="00D95C12">
        <w:rPr>
          <w:szCs w:val="24"/>
        </w:rPr>
        <w:t>;</w:t>
      </w:r>
    </w:p>
    <w:p w14:paraId="42FB7B03" w14:textId="6D834B7A" w:rsidR="00EA678A" w:rsidRPr="00D95C12" w:rsidRDefault="00EF4043" w:rsidP="002451CD">
      <w:pPr>
        <w:widowControl/>
        <w:numPr>
          <w:ilvl w:val="0"/>
          <w:numId w:val="15"/>
        </w:numPr>
        <w:suppressAutoHyphens w:val="0"/>
        <w:spacing w:after="14"/>
        <w:ind w:left="993" w:hanging="425"/>
        <w:contextualSpacing/>
        <w:jc w:val="both"/>
        <w:rPr>
          <w:szCs w:val="24"/>
        </w:rPr>
      </w:pPr>
      <w:r w:rsidRPr="00D95C12">
        <w:rPr>
          <w:szCs w:val="24"/>
        </w:rPr>
        <w:t>p</w:t>
      </w:r>
      <w:r w:rsidR="00A23D9C" w:rsidRPr="00D95C12">
        <w:rPr>
          <w:szCs w:val="24"/>
        </w:rPr>
        <w:t xml:space="preserve">owstała możliwość zastosowania nowszych i korzystniejszych dla Zamawiającego rozwiązań technologicznych i technicznych, niż te istniejące w chwili zawarcia umowy i </w:t>
      </w:r>
      <w:r w:rsidR="00C63ACF" w:rsidRPr="00D95C12">
        <w:rPr>
          <w:szCs w:val="24"/>
        </w:rPr>
        <w:t>niepowodujących</w:t>
      </w:r>
      <w:r w:rsidR="00F1547B" w:rsidRPr="00D95C12">
        <w:rPr>
          <w:szCs w:val="24"/>
        </w:rPr>
        <w:t xml:space="preserve"> podwyższenia ceny</w:t>
      </w:r>
      <w:r w:rsidRPr="00D95C12">
        <w:rPr>
          <w:szCs w:val="24"/>
        </w:rPr>
        <w:t>;</w:t>
      </w:r>
    </w:p>
    <w:p w14:paraId="44AAECCB" w14:textId="4D6AEAA9" w:rsidR="00F111D9" w:rsidRPr="004F76AB" w:rsidRDefault="00EF4043" w:rsidP="002451CD">
      <w:pPr>
        <w:widowControl/>
        <w:numPr>
          <w:ilvl w:val="0"/>
          <w:numId w:val="15"/>
        </w:numPr>
        <w:suppressAutoHyphens w:val="0"/>
        <w:spacing w:after="14"/>
        <w:ind w:left="993" w:hanging="425"/>
        <w:contextualSpacing/>
        <w:jc w:val="both"/>
        <w:rPr>
          <w:szCs w:val="24"/>
        </w:rPr>
      </w:pPr>
      <w:r w:rsidRPr="00D95C12">
        <w:rPr>
          <w:szCs w:val="24"/>
        </w:rPr>
        <w:t>w</w:t>
      </w:r>
      <w:r w:rsidR="00F111D9" w:rsidRPr="00D95C12">
        <w:rPr>
          <w:szCs w:val="24"/>
        </w:rPr>
        <w:t xml:space="preserve"> przypadku zaniechania produkcji przedmiotu umowy skutkującego tym, że dostarczenie przedmiotu umowy stało się niemożliwe. W takim </w:t>
      </w:r>
      <w:r w:rsidR="00C63ACF" w:rsidRPr="00D95C12">
        <w:rPr>
          <w:szCs w:val="24"/>
        </w:rPr>
        <w:t>przypadku Zamawiający</w:t>
      </w:r>
      <w:r w:rsidR="00F111D9" w:rsidRPr="00D95C12">
        <w:rPr>
          <w:szCs w:val="24"/>
        </w:rPr>
        <w:t xml:space="preserve"> dopuszcza dostarczenie innego </w:t>
      </w:r>
      <w:r w:rsidR="005948DC">
        <w:rPr>
          <w:szCs w:val="24"/>
        </w:rPr>
        <w:t xml:space="preserve">sprzętu </w:t>
      </w:r>
      <w:r w:rsidR="00F111D9" w:rsidRPr="00D95C12">
        <w:rPr>
          <w:szCs w:val="24"/>
        </w:rPr>
        <w:t xml:space="preserve">z zastrzeżeniem, iż </w:t>
      </w:r>
      <w:r w:rsidR="005948DC">
        <w:rPr>
          <w:szCs w:val="24"/>
        </w:rPr>
        <w:t xml:space="preserve">sprzęt </w:t>
      </w:r>
      <w:r w:rsidR="00F111D9" w:rsidRPr="00D95C12">
        <w:rPr>
          <w:szCs w:val="24"/>
        </w:rPr>
        <w:t xml:space="preserve">ten </w:t>
      </w:r>
      <w:r w:rsidR="00973FA7" w:rsidRPr="00D95C12">
        <w:rPr>
          <w:szCs w:val="24"/>
        </w:rPr>
        <w:t>winien</w:t>
      </w:r>
      <w:r w:rsidR="00F111D9" w:rsidRPr="00D95C12">
        <w:rPr>
          <w:szCs w:val="24"/>
        </w:rPr>
        <w:t xml:space="preserve"> spełniać minimalne </w:t>
      </w:r>
      <w:r w:rsidR="00C63ACF" w:rsidRPr="00D95C12">
        <w:rPr>
          <w:szCs w:val="24"/>
        </w:rPr>
        <w:t>wymagania określone</w:t>
      </w:r>
      <w:r w:rsidR="00F111D9" w:rsidRPr="00D95C12">
        <w:rPr>
          <w:szCs w:val="24"/>
        </w:rPr>
        <w:t xml:space="preserve"> przez</w:t>
      </w:r>
      <w:r w:rsidR="00CC1608" w:rsidRPr="00D95C12">
        <w:rPr>
          <w:szCs w:val="24"/>
        </w:rPr>
        <w:t xml:space="preserve"> </w:t>
      </w:r>
      <w:r w:rsidR="00F111D9" w:rsidRPr="00D95C12">
        <w:rPr>
          <w:szCs w:val="24"/>
        </w:rPr>
        <w:t xml:space="preserve">Zamawiającego w załączniku </w:t>
      </w:r>
      <w:r w:rsidR="009265E1" w:rsidRPr="00D95C12">
        <w:rPr>
          <w:spacing w:val="4"/>
          <w:szCs w:val="24"/>
        </w:rPr>
        <w:t xml:space="preserve">nr </w:t>
      </w:r>
      <w:r w:rsidR="005948DC">
        <w:rPr>
          <w:spacing w:val="4"/>
          <w:szCs w:val="24"/>
        </w:rPr>
        <w:t>2</w:t>
      </w:r>
      <w:r w:rsidR="009265E1" w:rsidRPr="00D95C12">
        <w:rPr>
          <w:spacing w:val="4"/>
          <w:szCs w:val="24"/>
        </w:rPr>
        <w:t xml:space="preserve"> do umowy</w:t>
      </w:r>
      <w:r w:rsidR="00CC1608" w:rsidRPr="00D95C12">
        <w:rPr>
          <w:spacing w:val="4"/>
          <w:szCs w:val="24"/>
        </w:rPr>
        <w:t xml:space="preserve"> oraz w kryteriach oceny ofert</w:t>
      </w:r>
      <w:r w:rsidRPr="00D95C12">
        <w:rPr>
          <w:spacing w:val="4"/>
          <w:szCs w:val="24"/>
        </w:rPr>
        <w:t>;</w:t>
      </w:r>
    </w:p>
    <w:p w14:paraId="5568BA30" w14:textId="18EE216D" w:rsidR="004F76AB" w:rsidRPr="004F76AB" w:rsidRDefault="004F76AB" w:rsidP="002451CD">
      <w:pPr>
        <w:widowControl/>
        <w:numPr>
          <w:ilvl w:val="0"/>
          <w:numId w:val="15"/>
        </w:numPr>
        <w:suppressAutoHyphens w:val="0"/>
        <w:spacing w:after="14"/>
        <w:ind w:left="993" w:hanging="425"/>
        <w:contextualSpacing/>
        <w:jc w:val="both"/>
        <w:rPr>
          <w:szCs w:val="24"/>
        </w:rPr>
      </w:pPr>
      <w:r w:rsidRPr="004F76AB">
        <w:rPr>
          <w:szCs w:val="24"/>
        </w:rPr>
        <w:t>Strony dopuszczają zmianę sposobu realizacji umowy, w tym zmianę produktu ICT, usługi ICT albo procesu ICT wykorzystywanego przy realizacji zamówienia, jeżeli po zawarciu umowy zostanie opublikowana rekomendacja, o której mowa</w:t>
      </w:r>
      <w:r>
        <w:rPr>
          <w:szCs w:val="24"/>
        </w:rPr>
        <w:t xml:space="preserve"> </w:t>
      </w:r>
      <w:r w:rsidRPr="004F76AB">
        <w:rPr>
          <w:szCs w:val="24"/>
        </w:rPr>
        <w:t xml:space="preserve">w art. 33 ust. 4 ustawy o krajowym systemie </w:t>
      </w:r>
      <w:proofErr w:type="spellStart"/>
      <w:r w:rsidRPr="004F76AB">
        <w:rPr>
          <w:szCs w:val="24"/>
        </w:rPr>
        <w:t>cyberbezpieczeństwa</w:t>
      </w:r>
      <w:proofErr w:type="spellEnd"/>
      <w:r w:rsidRPr="004F76AB">
        <w:rPr>
          <w:szCs w:val="24"/>
        </w:rPr>
        <w:t xml:space="preserve">, albo decyzja, o której mowa w </w:t>
      </w:r>
      <w:r>
        <w:rPr>
          <w:szCs w:val="24"/>
        </w:rPr>
        <w:t xml:space="preserve">           </w:t>
      </w:r>
      <w:r w:rsidRPr="004F76AB">
        <w:rPr>
          <w:szCs w:val="24"/>
        </w:rPr>
        <w:t>art. 67b ust. 15 tej ustawy, a zmiana jest niezbędna do zapewnienia zgodności realizacji zamówienia z przepisami prawa, dokumentami zamówienia albo wymaganiami bezpieczeństwa. Zmiana może nastąpić wyłącznie w zakresie niezbędnym do usunięcia stanu niezgodności oraz pod warunkiem, że nowe rozwiązanie spełnia wymagania określone w dokumentach zamówienia co najmniej   w stopniu równoważnym. Zmiana, o której mowa powyżej, nie może prowadzić do zmiany wynagrodzenia należnego za wykonanie przedmiotu zamówienia.</w:t>
      </w:r>
    </w:p>
    <w:p w14:paraId="4FBB7424" w14:textId="7F0B9D29"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t>4. Warunkiem dokonania zmian, o których mowa w ust. 3 jest złożenie pisemnego wniosku przez W</w:t>
      </w:r>
      <w:r w:rsidR="004F6AEC">
        <w:rPr>
          <w:bCs/>
          <w:iCs/>
          <w:color w:val="000000"/>
          <w:szCs w:val="24"/>
          <w:lang w:eastAsia="pl-PL"/>
        </w:rPr>
        <w:t xml:space="preserve">nioskodawcę </w:t>
      </w:r>
      <w:r>
        <w:rPr>
          <w:bCs/>
          <w:iCs/>
          <w:color w:val="000000"/>
          <w:szCs w:val="24"/>
          <w:lang w:eastAsia="pl-PL"/>
        </w:rPr>
        <w:t>zawierającego:</w:t>
      </w:r>
    </w:p>
    <w:p w14:paraId="65636F94" w14:textId="77777777" w:rsidR="005948DC" w:rsidRDefault="005948DC" w:rsidP="005948DC">
      <w:pPr>
        <w:spacing w:line="276" w:lineRule="auto"/>
        <w:ind w:left="142" w:firstLine="142"/>
        <w:jc w:val="both"/>
        <w:rPr>
          <w:bCs/>
          <w:iCs/>
          <w:color w:val="000000"/>
          <w:szCs w:val="24"/>
          <w:lang w:eastAsia="pl-PL"/>
        </w:rPr>
      </w:pPr>
      <w:r>
        <w:rPr>
          <w:bCs/>
          <w:iCs/>
          <w:color w:val="000000"/>
          <w:szCs w:val="24"/>
          <w:lang w:eastAsia="pl-PL"/>
        </w:rPr>
        <w:t>a) określenie rodzaju i zakresu zmian,</w:t>
      </w:r>
    </w:p>
    <w:p w14:paraId="32BC6D30" w14:textId="77777777" w:rsidR="005948DC" w:rsidRDefault="005948DC" w:rsidP="005948DC">
      <w:pPr>
        <w:spacing w:line="276" w:lineRule="auto"/>
        <w:ind w:left="142" w:firstLine="142"/>
        <w:jc w:val="both"/>
        <w:rPr>
          <w:bCs/>
          <w:iCs/>
          <w:color w:val="000000"/>
          <w:szCs w:val="24"/>
          <w:lang w:eastAsia="pl-PL"/>
        </w:rPr>
      </w:pPr>
      <w:r>
        <w:rPr>
          <w:bCs/>
          <w:iCs/>
          <w:color w:val="000000"/>
          <w:szCs w:val="24"/>
          <w:lang w:eastAsia="pl-PL"/>
        </w:rPr>
        <w:t>b) określenie warunków wprowadzenia zmian i ich uzasadnienie.</w:t>
      </w:r>
    </w:p>
    <w:p w14:paraId="01B59DE9" w14:textId="3D8F76DF"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t>5. W sytuacji wystąpienia okoliczności wskazanych w ust. 3 pkt 2</w:t>
      </w:r>
      <w:r w:rsidR="00676325">
        <w:rPr>
          <w:bCs/>
          <w:iCs/>
          <w:color w:val="000000"/>
          <w:szCs w:val="24"/>
          <w:lang w:eastAsia="pl-PL"/>
        </w:rPr>
        <w:t>)</w:t>
      </w:r>
      <w:r>
        <w:rPr>
          <w:bCs/>
          <w:iCs/>
          <w:color w:val="000000"/>
          <w:szCs w:val="24"/>
          <w:lang w:eastAsia="pl-PL"/>
        </w:rPr>
        <w:t xml:space="preserve"> Wykonawca składa pisemny wniosek o zmianę umowy o zamówienie publiczne w zakresie zmiany cen jednostkowych określonych w załącznikach do umowy oraz wartości umowy. Wniosek powinien zawierać wyczerpujące uzasadnienie faktyczne i prawne, w szczególności Wykonawca będzie zobowiązany wykazać związek pomiędzy wnioskowaną zmianą umowy a wpływem zmiany zasad, o których mowa w ust. 3 pkt 2, na kalkulację cen jednostkowych oraz wartości umowy. Zmiana dopuszczalna jest w zakresie adekwatnym do zmian w przepisach, z których wynikają. </w:t>
      </w:r>
    </w:p>
    <w:p w14:paraId="2F77B475" w14:textId="220F7FCB"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lastRenderedPageBreak/>
        <w:t>6. W przypadku wystąpienia okoliczności, o której mowa w ust. 3 pkt 3</w:t>
      </w:r>
      <w:r w:rsidR="00676325">
        <w:rPr>
          <w:bCs/>
          <w:iCs/>
          <w:color w:val="000000"/>
          <w:szCs w:val="24"/>
          <w:lang w:eastAsia="pl-PL"/>
        </w:rPr>
        <w:t>)</w:t>
      </w:r>
      <w:r>
        <w:rPr>
          <w:bCs/>
          <w:iCs/>
          <w:color w:val="000000"/>
          <w:szCs w:val="24"/>
          <w:lang w:eastAsia="pl-PL"/>
        </w:rPr>
        <w:t xml:space="preserve"> i 4</w:t>
      </w:r>
      <w:r w:rsidR="00676325">
        <w:rPr>
          <w:bCs/>
          <w:iCs/>
          <w:color w:val="000000"/>
          <w:szCs w:val="24"/>
          <w:lang w:eastAsia="pl-PL"/>
        </w:rPr>
        <w:t>)</w:t>
      </w:r>
      <w:r>
        <w:rPr>
          <w:bCs/>
          <w:iCs/>
          <w:color w:val="000000"/>
          <w:szCs w:val="24"/>
          <w:lang w:eastAsia="pl-PL"/>
        </w:rPr>
        <w:t xml:space="preserve">, Zamawiający dopuszcza dostarczenie sprzętu równoważnego – przy czym jego jakość, parametry funkcjonalne oraz konfiguracja nie mogą być mniejsze – gorsze, niż te określone przez Zamawiającego w Załączniku nr 1 do umowy. Jednocześnie cena przedmiotu umowy nie może być wyższa niż ta zawarta w formularzu ofertowym (Załącznik nr 2 do umowy). </w:t>
      </w:r>
    </w:p>
    <w:p w14:paraId="1E52CAEB" w14:textId="77777777"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t>7. Obowiązek wykazania równoważności, o której mowa w ust. 6, ze Sprzętem opisanym                        w Załączniku nr 1 do Umowy, spoczywa na Wykonawcy wraz z dostarczonym wnioskiem.</w:t>
      </w:r>
    </w:p>
    <w:p w14:paraId="693F5EC1" w14:textId="77777777"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t>8.</w:t>
      </w:r>
      <w:r>
        <w:rPr>
          <w:bCs/>
          <w:iCs/>
          <w:color w:val="000000"/>
          <w:szCs w:val="24"/>
          <w:lang w:eastAsia="pl-PL"/>
        </w:rPr>
        <w:tab/>
        <w:t>Warunkiem dokonania zmian, o których mowa w ust. 3 pkt 3) jest złożenie pisemnego wniosku przez Wykonawcę zawierającego opis propozycji zmiany i jej uzasadnienie oraz oświadczenie producenta lub dystrybutora Sprzętu (oryginał dokumentu lub potwierdzona za zgodność z oryginałem kopia dokumentu), potwierdzające zakończenie produkcji lub braku dostępności na rynku, które to Wykonawca zobowiązuje się dostarczyć wraz z wnioskiem.</w:t>
      </w:r>
    </w:p>
    <w:p w14:paraId="3F22F398" w14:textId="47A65195"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t>9. Zamawiający, po zaakceptowaniu wniosku, o którym mowa w ust. 4 wyznacza i przesyła na adres mailowy Koordynatora wskazanego w §</w:t>
      </w:r>
      <w:r w:rsidR="00676325">
        <w:rPr>
          <w:bCs/>
          <w:iCs/>
          <w:color w:val="000000"/>
          <w:szCs w:val="24"/>
          <w:lang w:eastAsia="pl-PL"/>
        </w:rPr>
        <w:t xml:space="preserve"> </w:t>
      </w:r>
      <w:r>
        <w:rPr>
          <w:bCs/>
          <w:iCs/>
          <w:color w:val="000000"/>
          <w:szCs w:val="24"/>
          <w:lang w:eastAsia="pl-PL"/>
        </w:rPr>
        <w:t xml:space="preserve">4 ust. 2, datę podpisania pisemnego aneksu do umowy. </w:t>
      </w:r>
    </w:p>
    <w:p w14:paraId="3AE7F41F" w14:textId="77777777" w:rsidR="005948DC" w:rsidRDefault="005948DC" w:rsidP="005948DC">
      <w:pPr>
        <w:spacing w:line="276" w:lineRule="auto"/>
        <w:ind w:left="284" w:hanging="279"/>
        <w:jc w:val="both"/>
        <w:rPr>
          <w:bCs/>
          <w:iCs/>
          <w:color w:val="000000"/>
          <w:szCs w:val="24"/>
          <w:lang w:eastAsia="pl-PL"/>
        </w:rPr>
      </w:pPr>
      <w:r>
        <w:rPr>
          <w:bCs/>
          <w:iCs/>
          <w:color w:val="000000"/>
          <w:szCs w:val="24"/>
          <w:lang w:eastAsia="pl-PL"/>
        </w:rPr>
        <w:t>10. Zmiana umowy skutkuje zmianą wynagrodzenia jedynie w zakresie płatności realizowanych po dacie zawarcia aneksu do umowy.</w:t>
      </w:r>
    </w:p>
    <w:p w14:paraId="69212C4A" w14:textId="77777777" w:rsidR="00137E02" w:rsidRDefault="00137E02" w:rsidP="00A03AD1">
      <w:pPr>
        <w:shd w:val="clear" w:color="auto" w:fill="FFFFFF"/>
        <w:spacing w:after="60" w:line="276" w:lineRule="auto"/>
        <w:ind w:left="360"/>
        <w:jc w:val="center"/>
        <w:rPr>
          <w:b/>
          <w:spacing w:val="10"/>
          <w:szCs w:val="24"/>
        </w:rPr>
      </w:pPr>
    </w:p>
    <w:p w14:paraId="185E92AE" w14:textId="6F5D4B5D" w:rsidR="001602D4" w:rsidRPr="00D95C12" w:rsidRDefault="006D7ECA" w:rsidP="00A03AD1">
      <w:pPr>
        <w:shd w:val="clear" w:color="auto" w:fill="FFFFFF"/>
        <w:spacing w:after="60" w:line="276" w:lineRule="auto"/>
        <w:ind w:left="360"/>
        <w:jc w:val="center"/>
        <w:rPr>
          <w:b/>
          <w:spacing w:val="10"/>
          <w:szCs w:val="24"/>
        </w:rPr>
      </w:pPr>
      <w:r w:rsidRPr="00D95C12">
        <w:rPr>
          <w:b/>
          <w:spacing w:val="10"/>
          <w:szCs w:val="24"/>
        </w:rPr>
        <w:t>§1</w:t>
      </w:r>
      <w:r w:rsidR="004F76AB">
        <w:rPr>
          <w:b/>
          <w:spacing w:val="10"/>
          <w:szCs w:val="24"/>
        </w:rPr>
        <w:t>5</w:t>
      </w:r>
    </w:p>
    <w:p w14:paraId="7F2DE118" w14:textId="5F433A62" w:rsidR="006D7ECA" w:rsidRPr="00D95C12" w:rsidRDefault="006D7ECA" w:rsidP="00C35C23">
      <w:pPr>
        <w:pStyle w:val="Stopka"/>
        <w:widowControl/>
        <w:numPr>
          <w:ilvl w:val="0"/>
          <w:numId w:val="10"/>
        </w:numPr>
        <w:tabs>
          <w:tab w:val="clear" w:pos="4536"/>
          <w:tab w:val="clear" w:pos="9072"/>
          <w:tab w:val="left" w:pos="426"/>
        </w:tabs>
        <w:autoSpaceDE w:val="0"/>
        <w:spacing w:line="276" w:lineRule="auto"/>
        <w:ind w:left="426"/>
        <w:contextualSpacing/>
        <w:jc w:val="both"/>
        <w:textAlignment w:val="baseline"/>
        <w:rPr>
          <w:rStyle w:val="Domylnaczcionkaakapitu5"/>
          <w:szCs w:val="24"/>
          <w:lang w:eastAsia="en-US"/>
        </w:rPr>
      </w:pPr>
      <w:r w:rsidRPr="00D95C12">
        <w:rPr>
          <w:rStyle w:val="Domylnaczcionkaakapitu5"/>
          <w:szCs w:val="24"/>
          <w:lang w:eastAsia="en-US"/>
        </w:rPr>
        <w:t>Wykonawca zobowiązuj</w:t>
      </w:r>
      <w:r w:rsidR="002037E8" w:rsidRPr="00D95C12">
        <w:rPr>
          <w:rStyle w:val="Domylnaczcionkaakapitu5"/>
          <w:szCs w:val="24"/>
          <w:lang w:eastAsia="en-US"/>
        </w:rPr>
        <w:t xml:space="preserve">e się do zachowania w poufności, w trakcie realizacji umowy i po jej zakończeniu, </w:t>
      </w:r>
      <w:r w:rsidRPr="00D95C12">
        <w:rPr>
          <w:rStyle w:val="Domylnaczcionkaakapitu5"/>
          <w:szCs w:val="24"/>
          <w:lang w:eastAsia="en-US"/>
        </w:rPr>
        <w:t>wszelkich informacji, jakie uzyska związku z wynegocjowaniem, zawarciem, wykonaniem lub rozwiązaniem niniejszej umowy, co do których może powziąć podejrzenie, iż są poufnymi informacjami lub że jako takie są traktowane przez Zamawiającego.</w:t>
      </w:r>
    </w:p>
    <w:p w14:paraId="1E21454A" w14:textId="4EB28490" w:rsidR="006D7ECA" w:rsidRPr="00D95C12" w:rsidRDefault="006D7ECA" w:rsidP="00C35C23">
      <w:pPr>
        <w:pStyle w:val="Stopka"/>
        <w:widowControl/>
        <w:numPr>
          <w:ilvl w:val="0"/>
          <w:numId w:val="10"/>
        </w:numPr>
        <w:tabs>
          <w:tab w:val="clear" w:pos="4536"/>
          <w:tab w:val="clear" w:pos="9072"/>
          <w:tab w:val="left" w:pos="426"/>
        </w:tabs>
        <w:autoSpaceDE w:val="0"/>
        <w:spacing w:line="276" w:lineRule="auto"/>
        <w:ind w:left="426"/>
        <w:contextualSpacing/>
        <w:jc w:val="both"/>
        <w:textAlignment w:val="baseline"/>
        <w:rPr>
          <w:szCs w:val="24"/>
          <w:lang w:eastAsia="en-US"/>
        </w:rPr>
      </w:pPr>
      <w:r w:rsidRPr="00D95C12">
        <w:t>W przypadku jakichkolwiek wątpliwości co do charakteru danej informacji, przed jej ujawnieniem lub uczynieniem dostępną, Wykona</w:t>
      </w:r>
      <w:r w:rsidR="004728DE" w:rsidRPr="00D95C12">
        <w:t xml:space="preserve">wca zwróci się do Zamawiającego                             </w:t>
      </w:r>
      <w:r w:rsidRPr="00D95C12">
        <w:t xml:space="preserve">o </w:t>
      </w:r>
      <w:r w:rsidR="00C63ACF" w:rsidRPr="00D95C12">
        <w:t>wskazanie</w:t>
      </w:r>
      <w:r w:rsidRPr="00D95C12">
        <w:t xml:space="preserve"> czy informację tę ma traktować jako poufną.</w:t>
      </w:r>
    </w:p>
    <w:p w14:paraId="7D6BED30" w14:textId="7F0C300A" w:rsidR="003A11E5" w:rsidRPr="00D95C12" w:rsidRDefault="006D7ECA" w:rsidP="00C35C23">
      <w:pPr>
        <w:pStyle w:val="Stopka"/>
        <w:widowControl/>
        <w:numPr>
          <w:ilvl w:val="0"/>
          <w:numId w:val="10"/>
        </w:numPr>
        <w:tabs>
          <w:tab w:val="clear" w:pos="4536"/>
          <w:tab w:val="clear" w:pos="9072"/>
          <w:tab w:val="left" w:pos="426"/>
        </w:tabs>
        <w:autoSpaceDE w:val="0"/>
        <w:spacing w:line="276" w:lineRule="auto"/>
        <w:ind w:left="426"/>
        <w:contextualSpacing/>
        <w:jc w:val="both"/>
        <w:textAlignment w:val="baseline"/>
        <w:rPr>
          <w:rStyle w:val="Domylnaczcionkaakapitu5"/>
          <w:szCs w:val="24"/>
          <w:lang w:eastAsia="en-US"/>
        </w:rPr>
      </w:pPr>
      <w:r w:rsidRPr="00D95C12">
        <w:t>Wykonawca obowiązany jest dołożyć należytej staranności w celu przestrzegania postanowień niniejszego paragrafu przez swoich pracowników oraz osoby działające na jego zlecenie lub w jego interesie, bez względu na pods</w:t>
      </w:r>
      <w:r w:rsidR="004728DE" w:rsidRPr="00D95C12">
        <w:t xml:space="preserve">tawę prawną związku tych osób </w:t>
      </w:r>
      <w:r w:rsidR="005F372C" w:rsidRPr="00D95C12">
        <w:t>z</w:t>
      </w:r>
      <w:r w:rsidRPr="00D95C12">
        <w:t xml:space="preserve"> Wykonawcą</w:t>
      </w:r>
      <w:r w:rsidRPr="00D95C12">
        <w:rPr>
          <w:rStyle w:val="Domylnaczcionkaakapitu5"/>
          <w:szCs w:val="24"/>
          <w:lang w:eastAsia="en-US"/>
        </w:rPr>
        <w:t xml:space="preserve">.  </w:t>
      </w:r>
    </w:p>
    <w:p w14:paraId="30774B51" w14:textId="77777777" w:rsidR="005D2C59" w:rsidRPr="00D95C12" w:rsidRDefault="00257FA3" w:rsidP="00C35C23">
      <w:pPr>
        <w:pStyle w:val="Stopka"/>
        <w:widowControl/>
        <w:numPr>
          <w:ilvl w:val="0"/>
          <w:numId w:val="10"/>
        </w:numPr>
        <w:tabs>
          <w:tab w:val="clear" w:pos="4536"/>
          <w:tab w:val="clear" w:pos="9072"/>
          <w:tab w:val="left" w:pos="426"/>
        </w:tabs>
        <w:autoSpaceDE w:val="0"/>
        <w:spacing w:line="276" w:lineRule="auto"/>
        <w:ind w:left="426"/>
        <w:contextualSpacing/>
        <w:jc w:val="both"/>
        <w:textAlignment w:val="baseline"/>
        <w:rPr>
          <w:rStyle w:val="TekstpodstawowyZnak"/>
          <w:rFonts w:ascii="Times New Roman" w:hAnsi="Times New Roman"/>
          <w:szCs w:val="24"/>
          <w:lang w:eastAsia="en-US"/>
        </w:rPr>
      </w:pPr>
      <w:r w:rsidRPr="00D95C12">
        <w:rPr>
          <w:rStyle w:val="Domylnaczcionkaakapitu5"/>
          <w:szCs w:val="24"/>
          <w:lang w:eastAsia="en-US"/>
        </w:rPr>
        <w:t>Zobowiązanie określone w niniejszym paragrafie obowiązuje także po zakończeniu umowy.</w:t>
      </w:r>
    </w:p>
    <w:p w14:paraId="322A03BE" w14:textId="77777777" w:rsidR="006D3E51" w:rsidRPr="00137E02" w:rsidRDefault="006D3E51" w:rsidP="00C35C23">
      <w:pPr>
        <w:pStyle w:val="Stopka"/>
        <w:tabs>
          <w:tab w:val="clear" w:pos="4536"/>
          <w:tab w:val="clear" w:pos="9072"/>
        </w:tabs>
        <w:autoSpaceDE w:val="0"/>
        <w:spacing w:line="276" w:lineRule="auto"/>
        <w:ind w:left="375" w:hanging="375"/>
        <w:contextualSpacing/>
        <w:jc w:val="center"/>
        <w:rPr>
          <w:rStyle w:val="TekstpodstawowyZnak"/>
          <w:rFonts w:ascii="Times New Roman" w:eastAsia="ArialNarrow" w:hAnsi="Times New Roman"/>
          <w:b/>
          <w:bCs/>
          <w:szCs w:val="24"/>
          <w:lang w:eastAsia="pl-PL"/>
        </w:rPr>
      </w:pPr>
    </w:p>
    <w:p w14:paraId="6B912615" w14:textId="7857DD0F" w:rsidR="001602D4" w:rsidRPr="00D95C12" w:rsidRDefault="00A03AD1" w:rsidP="00A03AD1">
      <w:pPr>
        <w:pStyle w:val="Stopka"/>
        <w:tabs>
          <w:tab w:val="clear" w:pos="4536"/>
          <w:tab w:val="clear" w:pos="9072"/>
        </w:tabs>
        <w:autoSpaceDE w:val="0"/>
        <w:spacing w:line="276" w:lineRule="auto"/>
        <w:ind w:left="375" w:hanging="375"/>
        <w:contextualSpacing/>
        <w:jc w:val="center"/>
        <w:rPr>
          <w:rStyle w:val="Domylnaczcionkaakapitu5"/>
          <w:rFonts w:eastAsia="ArialNarrow"/>
          <w:b/>
          <w:bCs/>
          <w:szCs w:val="24"/>
          <w:lang w:eastAsia="pl-PL"/>
        </w:rPr>
      </w:pPr>
      <w:r>
        <w:rPr>
          <w:rStyle w:val="TekstpodstawowyZnak"/>
          <w:rFonts w:ascii="Times New Roman" w:eastAsia="ArialNarrow" w:hAnsi="Times New Roman"/>
          <w:b/>
          <w:bCs/>
          <w:szCs w:val="24"/>
          <w:lang w:eastAsia="pl-PL"/>
        </w:rPr>
        <w:t xml:space="preserve">    </w:t>
      </w:r>
      <w:r w:rsidR="006D7ECA" w:rsidRPr="00D95C12">
        <w:rPr>
          <w:rStyle w:val="TekstpodstawowyZnak"/>
          <w:rFonts w:ascii="Times New Roman" w:eastAsia="ArialNarrow" w:hAnsi="Times New Roman"/>
          <w:b/>
          <w:bCs/>
          <w:szCs w:val="24"/>
          <w:lang w:eastAsia="pl-PL"/>
        </w:rPr>
        <w:t>§ 1</w:t>
      </w:r>
      <w:r w:rsidR="004F76AB">
        <w:rPr>
          <w:rStyle w:val="TekstpodstawowyZnak"/>
          <w:rFonts w:ascii="Times New Roman" w:eastAsia="ArialNarrow" w:hAnsi="Times New Roman"/>
          <w:b/>
          <w:bCs/>
          <w:szCs w:val="24"/>
          <w:lang w:eastAsia="pl-PL"/>
        </w:rPr>
        <w:t>6</w:t>
      </w:r>
    </w:p>
    <w:p w14:paraId="3A6EF4A8" w14:textId="77777777" w:rsidR="005B2A83" w:rsidRPr="00D95C12" w:rsidRDefault="006D7ECA" w:rsidP="00C35C23">
      <w:pPr>
        <w:widowControl/>
        <w:numPr>
          <w:ilvl w:val="0"/>
          <w:numId w:val="9"/>
        </w:numPr>
        <w:tabs>
          <w:tab w:val="clear" w:pos="360"/>
          <w:tab w:val="left" w:pos="343"/>
        </w:tabs>
        <w:spacing w:line="276" w:lineRule="auto"/>
        <w:ind w:left="354" w:hanging="354"/>
        <w:jc w:val="both"/>
        <w:textAlignment w:val="baseline"/>
        <w:rPr>
          <w:rStyle w:val="Domylnaczcionkaakapitu5"/>
          <w:szCs w:val="24"/>
          <w:lang w:eastAsia="en-US"/>
        </w:rPr>
      </w:pPr>
      <w:r w:rsidRPr="00D95C12">
        <w:rPr>
          <w:rStyle w:val="Domylnaczcionkaakapitu5"/>
          <w:szCs w:val="24"/>
          <w:lang w:eastAsia="en-US"/>
        </w:rPr>
        <w:t xml:space="preserve">Wykonawca oświadcza, iż zastosowane (wprowadzone) rozwiązania materiałowo-techniczne nie będą naruszać praw autorskich oraz jakichkolwiek innych praw osób trzecich. </w:t>
      </w:r>
      <w:r w:rsidR="005F372C" w:rsidRPr="00D95C12">
        <w:rPr>
          <w:rStyle w:val="Domylnaczcionkaakapitu5"/>
          <w:szCs w:val="24"/>
          <w:lang w:eastAsia="en-US"/>
        </w:rPr>
        <w:t xml:space="preserve">                </w:t>
      </w:r>
      <w:r w:rsidR="004728DE" w:rsidRPr="00D95C12">
        <w:rPr>
          <w:rStyle w:val="Domylnaczcionkaakapitu5"/>
          <w:szCs w:val="24"/>
          <w:lang w:eastAsia="en-US"/>
        </w:rPr>
        <w:t xml:space="preserve">               </w:t>
      </w:r>
      <w:r w:rsidRPr="00D95C12">
        <w:rPr>
          <w:rStyle w:val="Domylnaczcionkaakapitu5"/>
          <w:szCs w:val="24"/>
          <w:lang w:eastAsia="en-US"/>
        </w:rPr>
        <w:t>W przypadku takich naruszeń wszelką odpowiedzialność ponosić będzie wyłącznie Wykonawca.</w:t>
      </w:r>
    </w:p>
    <w:p w14:paraId="4DACA2C7" w14:textId="424254FD" w:rsidR="005B2A83" w:rsidRPr="00D95C12" w:rsidRDefault="007F5099" w:rsidP="00C35C23">
      <w:pPr>
        <w:widowControl/>
        <w:numPr>
          <w:ilvl w:val="0"/>
          <w:numId w:val="9"/>
        </w:numPr>
        <w:tabs>
          <w:tab w:val="clear" w:pos="360"/>
          <w:tab w:val="left" w:pos="343"/>
        </w:tabs>
        <w:spacing w:line="276" w:lineRule="auto"/>
        <w:ind w:left="354" w:hanging="354"/>
        <w:jc w:val="both"/>
        <w:textAlignment w:val="baseline"/>
        <w:rPr>
          <w:szCs w:val="24"/>
          <w:lang w:eastAsia="en-US"/>
        </w:rPr>
      </w:pPr>
      <w:r w:rsidRPr="00D95C12">
        <w:rPr>
          <w:spacing w:val="4"/>
          <w:szCs w:val="24"/>
        </w:rPr>
        <w:t>W kwestiach nieuregulowanych niniejszą umową mają zastosowanie przepisy</w:t>
      </w:r>
      <w:r w:rsidR="002037E8" w:rsidRPr="00D95C12">
        <w:rPr>
          <w:spacing w:val="4"/>
          <w:szCs w:val="24"/>
        </w:rPr>
        <w:t xml:space="preserve"> prawa powszechnie obowiązującego, a w szczególności</w:t>
      </w:r>
      <w:r w:rsidRPr="00D95C12">
        <w:rPr>
          <w:spacing w:val="4"/>
          <w:szCs w:val="24"/>
        </w:rPr>
        <w:t xml:space="preserve"> ustawy z </w:t>
      </w:r>
      <w:r w:rsidR="00721A2F" w:rsidRPr="00D95C12">
        <w:rPr>
          <w:spacing w:val="1"/>
          <w:szCs w:val="24"/>
        </w:rPr>
        <w:t>dnia 11</w:t>
      </w:r>
      <w:r w:rsidRPr="00D95C12">
        <w:rPr>
          <w:spacing w:val="1"/>
          <w:szCs w:val="24"/>
        </w:rPr>
        <w:t xml:space="preserve"> </w:t>
      </w:r>
      <w:r w:rsidR="00721A2F" w:rsidRPr="00D95C12">
        <w:rPr>
          <w:spacing w:val="1"/>
          <w:szCs w:val="24"/>
        </w:rPr>
        <w:t>września 2019</w:t>
      </w:r>
      <w:r w:rsidRPr="00D95C12">
        <w:rPr>
          <w:spacing w:val="1"/>
          <w:szCs w:val="24"/>
        </w:rPr>
        <w:t xml:space="preserve"> r. Prawo zamówień publicznych (</w:t>
      </w:r>
      <w:proofErr w:type="spellStart"/>
      <w:r w:rsidR="00F2740C" w:rsidRPr="00D95C12">
        <w:rPr>
          <w:spacing w:val="1"/>
          <w:szCs w:val="24"/>
        </w:rPr>
        <w:t>t.j</w:t>
      </w:r>
      <w:proofErr w:type="spellEnd"/>
      <w:r w:rsidR="00F2740C" w:rsidRPr="00D95C12">
        <w:rPr>
          <w:spacing w:val="1"/>
          <w:szCs w:val="24"/>
        </w:rPr>
        <w:t xml:space="preserve">. </w:t>
      </w:r>
      <w:r w:rsidRPr="00D95C12">
        <w:rPr>
          <w:spacing w:val="1"/>
          <w:szCs w:val="24"/>
        </w:rPr>
        <w:t>Dz. U. z 20</w:t>
      </w:r>
      <w:r w:rsidR="004132BF" w:rsidRPr="00D95C12">
        <w:rPr>
          <w:spacing w:val="1"/>
          <w:szCs w:val="24"/>
        </w:rPr>
        <w:t>2</w:t>
      </w:r>
      <w:r w:rsidR="00560594" w:rsidRPr="00D95C12">
        <w:rPr>
          <w:spacing w:val="1"/>
          <w:szCs w:val="24"/>
        </w:rPr>
        <w:t>4</w:t>
      </w:r>
      <w:r w:rsidR="00081665" w:rsidRPr="00D95C12">
        <w:rPr>
          <w:spacing w:val="1"/>
          <w:szCs w:val="24"/>
        </w:rPr>
        <w:t xml:space="preserve"> </w:t>
      </w:r>
      <w:r w:rsidRPr="00D95C12">
        <w:rPr>
          <w:spacing w:val="1"/>
          <w:szCs w:val="24"/>
        </w:rPr>
        <w:t xml:space="preserve">r., poz. </w:t>
      </w:r>
      <w:r w:rsidR="00062593" w:rsidRPr="00D95C12">
        <w:rPr>
          <w:spacing w:val="1"/>
          <w:szCs w:val="24"/>
        </w:rPr>
        <w:t>1</w:t>
      </w:r>
      <w:r w:rsidR="00560594" w:rsidRPr="00D95C12">
        <w:rPr>
          <w:spacing w:val="1"/>
          <w:szCs w:val="24"/>
        </w:rPr>
        <w:t>320</w:t>
      </w:r>
      <w:r w:rsidR="002037E8" w:rsidRPr="00D95C12">
        <w:rPr>
          <w:spacing w:val="1"/>
          <w:szCs w:val="24"/>
        </w:rPr>
        <w:t xml:space="preserve"> ze m.</w:t>
      </w:r>
      <w:r w:rsidRPr="00D95C12">
        <w:rPr>
          <w:spacing w:val="1"/>
          <w:szCs w:val="24"/>
        </w:rPr>
        <w:t xml:space="preserve">) </w:t>
      </w:r>
      <w:r w:rsidR="00AD32F3" w:rsidRPr="00D95C12">
        <w:rPr>
          <w:szCs w:val="24"/>
        </w:rPr>
        <w:t>oraz przepisy Kodeksu c</w:t>
      </w:r>
      <w:r w:rsidRPr="00D95C12">
        <w:rPr>
          <w:szCs w:val="24"/>
        </w:rPr>
        <w:t>ywilnego</w:t>
      </w:r>
      <w:r w:rsidR="001E0263" w:rsidRPr="00D95C12">
        <w:rPr>
          <w:szCs w:val="24"/>
        </w:rPr>
        <w:t xml:space="preserve"> </w:t>
      </w:r>
      <w:r w:rsidR="004132BF" w:rsidRPr="00D95C12">
        <w:rPr>
          <w:szCs w:val="24"/>
        </w:rPr>
        <w:t xml:space="preserve">z dnia 23 kwietnia 1964 r. </w:t>
      </w:r>
      <w:r w:rsidR="001E0263" w:rsidRPr="00D95C12">
        <w:rPr>
          <w:szCs w:val="24"/>
        </w:rPr>
        <w:t>(</w:t>
      </w:r>
      <w:proofErr w:type="spellStart"/>
      <w:r w:rsidR="001E0263" w:rsidRPr="00D95C12">
        <w:rPr>
          <w:szCs w:val="24"/>
        </w:rPr>
        <w:t>t.j</w:t>
      </w:r>
      <w:proofErr w:type="spellEnd"/>
      <w:r w:rsidR="001E0263" w:rsidRPr="00D95C12">
        <w:rPr>
          <w:szCs w:val="24"/>
        </w:rPr>
        <w:t>. Dz</w:t>
      </w:r>
      <w:r w:rsidRPr="00D95C12">
        <w:rPr>
          <w:szCs w:val="24"/>
        </w:rPr>
        <w:t>.</w:t>
      </w:r>
      <w:r w:rsidR="004132BF" w:rsidRPr="00D95C12">
        <w:rPr>
          <w:szCs w:val="24"/>
        </w:rPr>
        <w:t xml:space="preserve"> U. z 20</w:t>
      </w:r>
      <w:r w:rsidR="00081665" w:rsidRPr="00D95C12">
        <w:rPr>
          <w:szCs w:val="24"/>
        </w:rPr>
        <w:t>2</w:t>
      </w:r>
      <w:r w:rsidR="007107BA" w:rsidRPr="00D95C12">
        <w:rPr>
          <w:szCs w:val="24"/>
        </w:rPr>
        <w:t>5</w:t>
      </w:r>
      <w:r w:rsidR="004132BF" w:rsidRPr="00D95C12">
        <w:rPr>
          <w:szCs w:val="24"/>
        </w:rPr>
        <w:t xml:space="preserve"> r. poz. </w:t>
      </w:r>
      <w:r w:rsidR="00CC1608" w:rsidRPr="00D95C12">
        <w:rPr>
          <w:szCs w:val="24"/>
        </w:rPr>
        <w:t>10</w:t>
      </w:r>
      <w:r w:rsidR="007107BA" w:rsidRPr="00D95C12">
        <w:rPr>
          <w:szCs w:val="24"/>
        </w:rPr>
        <w:t>7</w:t>
      </w:r>
      <w:r w:rsidR="00CC1608" w:rsidRPr="00D95C12">
        <w:rPr>
          <w:szCs w:val="24"/>
        </w:rPr>
        <w:t>1</w:t>
      </w:r>
      <w:r w:rsidR="00C13E71" w:rsidRPr="00D95C12">
        <w:rPr>
          <w:szCs w:val="24"/>
        </w:rPr>
        <w:t xml:space="preserve"> ze zm.</w:t>
      </w:r>
      <w:r w:rsidR="00CC1608" w:rsidRPr="00D95C12">
        <w:rPr>
          <w:szCs w:val="24"/>
        </w:rPr>
        <w:t>)</w:t>
      </w:r>
      <w:r w:rsidR="001E0263" w:rsidRPr="00D95C12">
        <w:rPr>
          <w:szCs w:val="24"/>
        </w:rPr>
        <w:t>.</w:t>
      </w:r>
    </w:p>
    <w:p w14:paraId="72ED8CA6" w14:textId="05C34295" w:rsidR="005B2A83" w:rsidRPr="00137E02" w:rsidRDefault="007F5099" w:rsidP="00C35C23">
      <w:pPr>
        <w:widowControl/>
        <w:numPr>
          <w:ilvl w:val="0"/>
          <w:numId w:val="9"/>
        </w:numPr>
        <w:tabs>
          <w:tab w:val="clear" w:pos="360"/>
          <w:tab w:val="left" w:pos="343"/>
        </w:tabs>
        <w:spacing w:line="276" w:lineRule="auto"/>
        <w:ind w:left="354" w:hanging="354"/>
        <w:jc w:val="both"/>
        <w:textAlignment w:val="baseline"/>
        <w:rPr>
          <w:szCs w:val="24"/>
          <w:lang w:eastAsia="en-US"/>
        </w:rPr>
      </w:pPr>
      <w:r w:rsidRPr="00D95C12">
        <w:rPr>
          <w:spacing w:val="9"/>
          <w:szCs w:val="24"/>
        </w:rPr>
        <w:t xml:space="preserve">Spory wynikłe na tle wykonania niniejszej umowy podlegają rozpatrzeniu przez sąd </w:t>
      </w:r>
      <w:r w:rsidRPr="00D95C12">
        <w:rPr>
          <w:spacing w:val="-1"/>
          <w:szCs w:val="24"/>
        </w:rPr>
        <w:t>powszechny właściwy dla siedziby Zamawiająceg</w:t>
      </w:r>
      <w:r w:rsidR="005B2A83" w:rsidRPr="00D95C12">
        <w:rPr>
          <w:spacing w:val="-1"/>
          <w:szCs w:val="24"/>
        </w:rPr>
        <w:t>o</w:t>
      </w:r>
      <w:r w:rsidR="00C13E71" w:rsidRPr="00D95C12">
        <w:rPr>
          <w:spacing w:val="-1"/>
          <w:szCs w:val="24"/>
        </w:rPr>
        <w:t xml:space="preserve">. </w:t>
      </w:r>
    </w:p>
    <w:p w14:paraId="28875188" w14:textId="77777777" w:rsidR="00137E02" w:rsidRDefault="00137E02" w:rsidP="00137E02">
      <w:pPr>
        <w:widowControl/>
        <w:spacing w:line="276" w:lineRule="auto"/>
        <w:jc w:val="both"/>
        <w:textAlignment w:val="baseline"/>
        <w:rPr>
          <w:spacing w:val="-1"/>
          <w:szCs w:val="24"/>
        </w:rPr>
      </w:pPr>
    </w:p>
    <w:p w14:paraId="0D3587B8" w14:textId="77777777" w:rsidR="00137E02" w:rsidRDefault="00137E02" w:rsidP="00137E02">
      <w:pPr>
        <w:widowControl/>
        <w:spacing w:line="276" w:lineRule="auto"/>
        <w:jc w:val="both"/>
        <w:textAlignment w:val="baseline"/>
        <w:rPr>
          <w:spacing w:val="-1"/>
          <w:szCs w:val="24"/>
        </w:rPr>
      </w:pPr>
    </w:p>
    <w:p w14:paraId="0DA8A14B" w14:textId="77777777" w:rsidR="00137E02" w:rsidRPr="001B3DF5" w:rsidRDefault="00137E02" w:rsidP="00137E02">
      <w:pPr>
        <w:widowControl/>
        <w:spacing w:line="276" w:lineRule="auto"/>
        <w:jc w:val="both"/>
        <w:textAlignment w:val="baseline"/>
        <w:rPr>
          <w:szCs w:val="24"/>
          <w:lang w:eastAsia="en-US"/>
        </w:rPr>
      </w:pPr>
    </w:p>
    <w:p w14:paraId="39CC2D4C" w14:textId="70B4A56C" w:rsidR="00C35C23" w:rsidRPr="00C35C23" w:rsidRDefault="00C35C23" w:rsidP="00137E02">
      <w:pPr>
        <w:pStyle w:val="Akapitzlist"/>
        <w:numPr>
          <w:ilvl w:val="0"/>
          <w:numId w:val="9"/>
        </w:numPr>
        <w:spacing w:line="276" w:lineRule="auto"/>
        <w:ind w:right="-29"/>
        <w:jc w:val="both"/>
        <w:rPr>
          <w:szCs w:val="24"/>
        </w:rPr>
      </w:pPr>
      <w:r w:rsidRPr="00C35C23">
        <w:rPr>
          <w:szCs w:val="24"/>
        </w:rPr>
        <w:t>Integralną część umowy stanowi :</w:t>
      </w:r>
    </w:p>
    <w:p w14:paraId="68F2807E" w14:textId="77777777" w:rsidR="00C35C23" w:rsidRPr="00C35C23" w:rsidRDefault="00C35C23" w:rsidP="00137E02">
      <w:pPr>
        <w:pStyle w:val="Akapitzlist"/>
        <w:spacing w:line="276" w:lineRule="auto"/>
        <w:ind w:left="360" w:right="-29"/>
        <w:jc w:val="both"/>
        <w:rPr>
          <w:szCs w:val="24"/>
          <w:lang w:eastAsia="pl-PL"/>
        </w:rPr>
      </w:pPr>
      <w:r w:rsidRPr="00C35C23">
        <w:rPr>
          <w:szCs w:val="24"/>
        </w:rPr>
        <w:t>a) Załącznik nr 1 do umowy – Formularz ofertowy,</w:t>
      </w:r>
    </w:p>
    <w:p w14:paraId="3A385158" w14:textId="77777777" w:rsidR="00C35C23" w:rsidRPr="00C35C23" w:rsidRDefault="00C35C23" w:rsidP="00137E02">
      <w:pPr>
        <w:pStyle w:val="Akapitzlist"/>
        <w:spacing w:line="276" w:lineRule="auto"/>
        <w:ind w:left="360"/>
        <w:rPr>
          <w:szCs w:val="24"/>
        </w:rPr>
      </w:pPr>
      <w:r w:rsidRPr="00C35C23">
        <w:rPr>
          <w:szCs w:val="24"/>
        </w:rPr>
        <w:t>b) Załącznik nr 2 do umowy – Szczegółowy opis przedmiotu zamówienia.</w:t>
      </w:r>
    </w:p>
    <w:p w14:paraId="1D956234" w14:textId="28C3CDA6" w:rsidR="00C35C23" w:rsidRDefault="00C35C23" w:rsidP="00137E02">
      <w:pPr>
        <w:pStyle w:val="Akapitzlist"/>
        <w:spacing w:line="276" w:lineRule="auto"/>
        <w:ind w:left="360"/>
        <w:rPr>
          <w:szCs w:val="24"/>
        </w:rPr>
      </w:pPr>
      <w:r w:rsidRPr="00C35C23">
        <w:rPr>
          <w:szCs w:val="24"/>
        </w:rPr>
        <w:t xml:space="preserve">c) </w:t>
      </w:r>
      <w:bookmarkStart w:id="5" w:name="_Hlk229395322"/>
      <w:r w:rsidRPr="00C35C23">
        <w:rPr>
          <w:szCs w:val="24"/>
        </w:rPr>
        <w:t xml:space="preserve">Załącznik nr 3 do umowy – </w:t>
      </w:r>
      <w:bookmarkEnd w:id="5"/>
      <w:r w:rsidRPr="00C35C23">
        <w:rPr>
          <w:szCs w:val="24"/>
        </w:rPr>
        <w:t>Protokół odbioru ilościowego</w:t>
      </w:r>
      <w:r>
        <w:rPr>
          <w:szCs w:val="24"/>
        </w:rPr>
        <w:t>/</w:t>
      </w:r>
      <w:r w:rsidRPr="00C35C23">
        <w:rPr>
          <w:szCs w:val="24"/>
        </w:rPr>
        <w:t xml:space="preserve"> jakościowego</w:t>
      </w:r>
    </w:p>
    <w:p w14:paraId="33226897" w14:textId="784AEF0B" w:rsidR="004F76AB" w:rsidRDefault="004F76AB" w:rsidP="00137E02">
      <w:pPr>
        <w:pStyle w:val="Akapitzlist"/>
        <w:spacing w:line="276" w:lineRule="auto"/>
        <w:ind w:left="360"/>
        <w:rPr>
          <w:szCs w:val="24"/>
        </w:rPr>
      </w:pPr>
      <w:r>
        <w:rPr>
          <w:szCs w:val="24"/>
        </w:rPr>
        <w:t xml:space="preserve">d) </w:t>
      </w:r>
      <w:r w:rsidRPr="00C35C23">
        <w:rPr>
          <w:szCs w:val="24"/>
        </w:rPr>
        <w:t xml:space="preserve">Załącznik nr </w:t>
      </w:r>
      <w:r>
        <w:rPr>
          <w:szCs w:val="24"/>
        </w:rPr>
        <w:t>4</w:t>
      </w:r>
      <w:r w:rsidRPr="00C35C23">
        <w:rPr>
          <w:szCs w:val="24"/>
        </w:rPr>
        <w:t xml:space="preserve"> do umowy – </w:t>
      </w:r>
      <w:r w:rsidRPr="004F76AB">
        <w:rPr>
          <w:szCs w:val="24"/>
        </w:rPr>
        <w:t>Wykaz elementów ICT objętych ofertą</w:t>
      </w:r>
    </w:p>
    <w:p w14:paraId="697D58DB" w14:textId="77777777" w:rsidR="00A03AD1" w:rsidRDefault="00A03AD1" w:rsidP="00A03AD1">
      <w:pPr>
        <w:ind w:left="284" w:right="-29" w:hanging="279"/>
        <w:jc w:val="center"/>
        <w:rPr>
          <w:b/>
          <w:sz w:val="12"/>
          <w:szCs w:val="12"/>
        </w:rPr>
      </w:pPr>
    </w:p>
    <w:p w14:paraId="33EE78DB" w14:textId="77777777" w:rsidR="004F76AB" w:rsidRPr="002451CD" w:rsidRDefault="004F76AB" w:rsidP="00A03AD1">
      <w:pPr>
        <w:ind w:left="284" w:right="-29" w:hanging="279"/>
        <w:jc w:val="center"/>
        <w:rPr>
          <w:b/>
          <w:sz w:val="12"/>
          <w:szCs w:val="12"/>
        </w:rPr>
      </w:pPr>
    </w:p>
    <w:p w14:paraId="07F22A29" w14:textId="7226754A" w:rsidR="00A03AD1" w:rsidRPr="00BC269D" w:rsidRDefault="00A03AD1" w:rsidP="00A03AD1">
      <w:pPr>
        <w:ind w:left="284" w:right="-29" w:hanging="279"/>
        <w:jc w:val="center"/>
        <w:rPr>
          <w:b/>
          <w:szCs w:val="24"/>
        </w:rPr>
      </w:pPr>
      <w:r w:rsidRPr="00BC269D">
        <w:rPr>
          <w:b/>
          <w:szCs w:val="24"/>
        </w:rPr>
        <w:t>§  1</w:t>
      </w:r>
      <w:r w:rsidR="004F76AB">
        <w:rPr>
          <w:b/>
          <w:szCs w:val="24"/>
        </w:rPr>
        <w:t>7</w:t>
      </w:r>
    </w:p>
    <w:p w14:paraId="1D23F81D" w14:textId="70480E28" w:rsidR="00A03AD1" w:rsidRDefault="00A03AD1" w:rsidP="00A03AD1">
      <w:pPr>
        <w:pStyle w:val="Akapitzlist"/>
        <w:spacing w:line="276" w:lineRule="auto"/>
        <w:ind w:left="360"/>
        <w:rPr>
          <w:szCs w:val="24"/>
        </w:rPr>
      </w:pPr>
      <w:r w:rsidRPr="00343BB6">
        <w:rPr>
          <w:szCs w:val="24"/>
        </w:rPr>
        <w:t>Umowę sporządzono w trzech jednobrzmiących egzemplarzach: jeden dla Wykonawcy i dwa dla</w:t>
      </w:r>
      <w:r>
        <w:rPr>
          <w:szCs w:val="24"/>
        </w:rPr>
        <w:t xml:space="preserve"> </w:t>
      </w:r>
      <w:r w:rsidRPr="00343BB6">
        <w:rPr>
          <w:szCs w:val="24"/>
        </w:rPr>
        <w:t>Zamawiającego.</w:t>
      </w:r>
    </w:p>
    <w:p w14:paraId="1EDDF23F" w14:textId="77777777" w:rsidR="004F76AB" w:rsidRDefault="004F76AB" w:rsidP="00A03AD1">
      <w:pPr>
        <w:pStyle w:val="Akapitzlist"/>
        <w:spacing w:line="276" w:lineRule="auto"/>
        <w:ind w:left="360"/>
        <w:rPr>
          <w:szCs w:val="24"/>
        </w:rPr>
      </w:pPr>
    </w:p>
    <w:p w14:paraId="63D1FBC8" w14:textId="77777777" w:rsidR="004F76AB" w:rsidRDefault="004F76AB" w:rsidP="00A03AD1">
      <w:pPr>
        <w:pStyle w:val="Akapitzlist"/>
        <w:spacing w:line="276" w:lineRule="auto"/>
        <w:ind w:left="360"/>
        <w:rPr>
          <w:szCs w:val="24"/>
        </w:rPr>
      </w:pPr>
    </w:p>
    <w:p w14:paraId="000736D0" w14:textId="77777777" w:rsidR="004F76AB" w:rsidRPr="00C35C23" w:rsidRDefault="004F76AB" w:rsidP="00A03AD1">
      <w:pPr>
        <w:pStyle w:val="Akapitzlist"/>
        <w:spacing w:line="276" w:lineRule="auto"/>
        <w:ind w:left="360"/>
        <w:rPr>
          <w:szCs w:val="24"/>
        </w:rPr>
      </w:pPr>
    </w:p>
    <w:p w14:paraId="62DEBC85" w14:textId="77777777" w:rsidR="00FF29FE" w:rsidRPr="00D95C12" w:rsidRDefault="00AC4747" w:rsidP="00C35C23">
      <w:pPr>
        <w:shd w:val="clear" w:color="auto" w:fill="FFFFFF"/>
        <w:tabs>
          <w:tab w:val="left" w:pos="6521"/>
        </w:tabs>
        <w:spacing w:after="60" w:line="276" w:lineRule="auto"/>
        <w:jc w:val="both"/>
        <w:rPr>
          <w:bCs/>
          <w:spacing w:val="-2"/>
          <w:szCs w:val="24"/>
        </w:rPr>
      </w:pPr>
      <w:r w:rsidRPr="00D95C12">
        <w:rPr>
          <w:bCs/>
          <w:spacing w:val="-2"/>
          <w:szCs w:val="24"/>
        </w:rPr>
        <w:t>………………………………….                                              …………………………………..</w:t>
      </w:r>
    </w:p>
    <w:p w14:paraId="15F31415" w14:textId="29858C49" w:rsidR="00AE1EE1" w:rsidRDefault="00AC4747" w:rsidP="00C35C23">
      <w:pPr>
        <w:shd w:val="clear" w:color="auto" w:fill="FFFFFF"/>
        <w:tabs>
          <w:tab w:val="left" w:pos="6521"/>
        </w:tabs>
        <w:spacing w:after="60" w:line="276" w:lineRule="auto"/>
        <w:jc w:val="both"/>
        <w:rPr>
          <w:b/>
          <w:i/>
          <w:szCs w:val="24"/>
        </w:rPr>
      </w:pPr>
      <w:r w:rsidRPr="00D95C12">
        <w:rPr>
          <w:b/>
          <w:bCs/>
          <w:i/>
          <w:spacing w:val="-2"/>
          <w:szCs w:val="24"/>
        </w:rPr>
        <w:t xml:space="preserve">           </w:t>
      </w:r>
      <w:r w:rsidR="00B7070D" w:rsidRPr="00D95C12">
        <w:rPr>
          <w:b/>
          <w:bCs/>
          <w:i/>
          <w:spacing w:val="-2"/>
          <w:szCs w:val="24"/>
        </w:rPr>
        <w:t>WYKONAWCA:</w:t>
      </w:r>
      <w:r w:rsidR="00B7070D" w:rsidRPr="00D95C12">
        <w:rPr>
          <w:b/>
          <w:bCs/>
          <w:i/>
          <w:szCs w:val="24"/>
        </w:rPr>
        <w:t xml:space="preserve">  </w:t>
      </w:r>
      <w:r w:rsidR="007F5099" w:rsidRPr="00D95C12">
        <w:rPr>
          <w:b/>
          <w:bCs/>
          <w:i/>
          <w:szCs w:val="24"/>
        </w:rPr>
        <w:t xml:space="preserve">                                             </w:t>
      </w:r>
      <w:r w:rsidRPr="00D95C12">
        <w:rPr>
          <w:b/>
          <w:bCs/>
          <w:i/>
          <w:szCs w:val="24"/>
        </w:rPr>
        <w:t xml:space="preserve">            </w:t>
      </w:r>
      <w:r w:rsidR="007F5099" w:rsidRPr="00D95C12">
        <w:rPr>
          <w:b/>
          <w:bCs/>
          <w:i/>
          <w:szCs w:val="24"/>
        </w:rPr>
        <w:t xml:space="preserve">      </w:t>
      </w:r>
      <w:r w:rsidR="00B7070D" w:rsidRPr="00D95C12">
        <w:rPr>
          <w:b/>
          <w:bCs/>
          <w:i/>
          <w:szCs w:val="24"/>
        </w:rPr>
        <w:t xml:space="preserve">      </w:t>
      </w:r>
      <w:r w:rsidR="007F5099" w:rsidRPr="00D95C12">
        <w:rPr>
          <w:b/>
          <w:bCs/>
          <w:i/>
          <w:szCs w:val="24"/>
        </w:rPr>
        <w:t xml:space="preserve"> </w:t>
      </w:r>
      <w:r w:rsidR="007F5099" w:rsidRPr="00D95C12">
        <w:rPr>
          <w:b/>
          <w:bCs/>
          <w:i/>
          <w:spacing w:val="-1"/>
          <w:szCs w:val="24"/>
        </w:rPr>
        <w:t>ZAMAWIAJĄCY</w:t>
      </w:r>
      <w:r w:rsidR="007F5099" w:rsidRPr="00D95C12">
        <w:rPr>
          <w:b/>
          <w:i/>
          <w:szCs w:val="24"/>
        </w:rPr>
        <w:t>:</w:t>
      </w:r>
    </w:p>
    <w:p w14:paraId="1F8E7B16" w14:textId="77777777" w:rsidR="004F76AB" w:rsidRDefault="004F76AB" w:rsidP="00C35C23">
      <w:pPr>
        <w:spacing w:after="60" w:line="276" w:lineRule="auto"/>
        <w:jc w:val="right"/>
        <w:rPr>
          <w:b/>
          <w:i/>
          <w:sz w:val="22"/>
          <w:szCs w:val="22"/>
        </w:rPr>
      </w:pPr>
    </w:p>
    <w:p w14:paraId="0C64C40C" w14:textId="77777777" w:rsidR="004F76AB" w:rsidRDefault="004F76AB" w:rsidP="00C35C23">
      <w:pPr>
        <w:spacing w:after="60" w:line="276" w:lineRule="auto"/>
        <w:jc w:val="right"/>
        <w:rPr>
          <w:b/>
          <w:i/>
          <w:sz w:val="22"/>
          <w:szCs w:val="22"/>
        </w:rPr>
      </w:pPr>
    </w:p>
    <w:p w14:paraId="700082BA" w14:textId="77777777" w:rsidR="004F76AB" w:rsidRDefault="004F76AB" w:rsidP="00C35C23">
      <w:pPr>
        <w:spacing w:after="60" w:line="276" w:lineRule="auto"/>
        <w:jc w:val="right"/>
        <w:rPr>
          <w:b/>
          <w:i/>
          <w:sz w:val="22"/>
          <w:szCs w:val="22"/>
        </w:rPr>
      </w:pPr>
    </w:p>
    <w:p w14:paraId="53CC08BC" w14:textId="77777777" w:rsidR="004F76AB" w:rsidRDefault="004F76AB" w:rsidP="00C35C23">
      <w:pPr>
        <w:spacing w:after="60" w:line="276" w:lineRule="auto"/>
        <w:jc w:val="right"/>
        <w:rPr>
          <w:b/>
          <w:i/>
          <w:sz w:val="22"/>
          <w:szCs w:val="22"/>
        </w:rPr>
      </w:pPr>
    </w:p>
    <w:p w14:paraId="7561E199" w14:textId="77777777" w:rsidR="004F76AB" w:rsidRDefault="004F76AB" w:rsidP="00C35C23">
      <w:pPr>
        <w:spacing w:after="60" w:line="276" w:lineRule="auto"/>
        <w:jc w:val="right"/>
        <w:rPr>
          <w:b/>
          <w:i/>
          <w:sz w:val="22"/>
          <w:szCs w:val="22"/>
        </w:rPr>
      </w:pPr>
    </w:p>
    <w:p w14:paraId="1870D1F0" w14:textId="77777777" w:rsidR="004F76AB" w:rsidRDefault="004F76AB" w:rsidP="00C35C23">
      <w:pPr>
        <w:spacing w:after="60" w:line="276" w:lineRule="auto"/>
        <w:jc w:val="right"/>
        <w:rPr>
          <w:b/>
          <w:i/>
          <w:sz w:val="22"/>
          <w:szCs w:val="22"/>
        </w:rPr>
      </w:pPr>
    </w:p>
    <w:p w14:paraId="22639EBB" w14:textId="77777777" w:rsidR="004F76AB" w:rsidRDefault="004F76AB" w:rsidP="00C35C23">
      <w:pPr>
        <w:spacing w:after="60" w:line="276" w:lineRule="auto"/>
        <w:jc w:val="right"/>
        <w:rPr>
          <w:b/>
          <w:i/>
          <w:sz w:val="22"/>
          <w:szCs w:val="22"/>
        </w:rPr>
      </w:pPr>
    </w:p>
    <w:p w14:paraId="7249302B" w14:textId="77777777" w:rsidR="004F76AB" w:rsidRDefault="004F76AB" w:rsidP="00C35C23">
      <w:pPr>
        <w:spacing w:after="60" w:line="276" w:lineRule="auto"/>
        <w:jc w:val="right"/>
        <w:rPr>
          <w:b/>
          <w:i/>
          <w:sz w:val="22"/>
          <w:szCs w:val="22"/>
        </w:rPr>
      </w:pPr>
    </w:p>
    <w:p w14:paraId="64C171D0" w14:textId="77777777" w:rsidR="004F76AB" w:rsidRDefault="004F76AB" w:rsidP="00C35C23">
      <w:pPr>
        <w:spacing w:after="60" w:line="276" w:lineRule="auto"/>
        <w:jc w:val="right"/>
        <w:rPr>
          <w:b/>
          <w:i/>
          <w:sz w:val="22"/>
          <w:szCs w:val="22"/>
        </w:rPr>
      </w:pPr>
    </w:p>
    <w:p w14:paraId="41402765" w14:textId="77777777" w:rsidR="004F76AB" w:rsidRDefault="004F76AB" w:rsidP="00C35C23">
      <w:pPr>
        <w:spacing w:after="60" w:line="276" w:lineRule="auto"/>
        <w:jc w:val="right"/>
        <w:rPr>
          <w:b/>
          <w:i/>
          <w:sz w:val="22"/>
          <w:szCs w:val="22"/>
        </w:rPr>
      </w:pPr>
    </w:p>
    <w:p w14:paraId="4ED74751" w14:textId="77777777" w:rsidR="004F76AB" w:rsidRDefault="004F76AB" w:rsidP="00C35C23">
      <w:pPr>
        <w:spacing w:after="60" w:line="276" w:lineRule="auto"/>
        <w:jc w:val="right"/>
        <w:rPr>
          <w:b/>
          <w:i/>
          <w:sz w:val="22"/>
          <w:szCs w:val="22"/>
        </w:rPr>
      </w:pPr>
    </w:p>
    <w:p w14:paraId="78A364F1" w14:textId="77777777" w:rsidR="004F76AB" w:rsidRDefault="004F76AB" w:rsidP="00C35C23">
      <w:pPr>
        <w:spacing w:after="60" w:line="276" w:lineRule="auto"/>
        <w:jc w:val="right"/>
        <w:rPr>
          <w:b/>
          <w:i/>
          <w:sz w:val="22"/>
          <w:szCs w:val="22"/>
        </w:rPr>
      </w:pPr>
    </w:p>
    <w:p w14:paraId="386A6D85" w14:textId="77777777" w:rsidR="004F76AB" w:rsidRDefault="004F76AB" w:rsidP="00C35C23">
      <w:pPr>
        <w:spacing w:after="60" w:line="276" w:lineRule="auto"/>
        <w:jc w:val="right"/>
        <w:rPr>
          <w:b/>
          <w:i/>
          <w:sz w:val="22"/>
          <w:szCs w:val="22"/>
        </w:rPr>
      </w:pPr>
    </w:p>
    <w:p w14:paraId="0477AFEC" w14:textId="77777777" w:rsidR="004F76AB" w:rsidRDefault="004F76AB" w:rsidP="00C35C23">
      <w:pPr>
        <w:spacing w:after="60" w:line="276" w:lineRule="auto"/>
        <w:jc w:val="right"/>
        <w:rPr>
          <w:b/>
          <w:i/>
          <w:sz w:val="22"/>
          <w:szCs w:val="22"/>
        </w:rPr>
      </w:pPr>
    </w:p>
    <w:p w14:paraId="0EA3CD20" w14:textId="77777777" w:rsidR="004F76AB" w:rsidRDefault="004F76AB" w:rsidP="00C35C23">
      <w:pPr>
        <w:spacing w:after="60" w:line="276" w:lineRule="auto"/>
        <w:jc w:val="right"/>
        <w:rPr>
          <w:b/>
          <w:i/>
          <w:sz w:val="22"/>
          <w:szCs w:val="22"/>
        </w:rPr>
      </w:pPr>
    </w:p>
    <w:p w14:paraId="6C76A9DE" w14:textId="77777777" w:rsidR="004F76AB" w:rsidRDefault="004F76AB" w:rsidP="00C35C23">
      <w:pPr>
        <w:spacing w:after="60" w:line="276" w:lineRule="auto"/>
        <w:jc w:val="right"/>
        <w:rPr>
          <w:b/>
          <w:i/>
          <w:sz w:val="22"/>
          <w:szCs w:val="22"/>
        </w:rPr>
      </w:pPr>
    </w:p>
    <w:p w14:paraId="344E9E95" w14:textId="77777777" w:rsidR="004F76AB" w:rsidRDefault="004F76AB" w:rsidP="00C35C23">
      <w:pPr>
        <w:spacing w:after="60" w:line="276" w:lineRule="auto"/>
        <w:jc w:val="right"/>
        <w:rPr>
          <w:b/>
          <w:i/>
          <w:sz w:val="22"/>
          <w:szCs w:val="22"/>
        </w:rPr>
      </w:pPr>
    </w:p>
    <w:p w14:paraId="2A726C06" w14:textId="77777777" w:rsidR="004F76AB" w:rsidRDefault="004F76AB" w:rsidP="00C35C23">
      <w:pPr>
        <w:spacing w:after="60" w:line="276" w:lineRule="auto"/>
        <w:jc w:val="right"/>
        <w:rPr>
          <w:b/>
          <w:i/>
          <w:sz w:val="22"/>
          <w:szCs w:val="22"/>
        </w:rPr>
      </w:pPr>
    </w:p>
    <w:p w14:paraId="56D7EEC3" w14:textId="77777777" w:rsidR="004F76AB" w:rsidRDefault="004F76AB" w:rsidP="00C35C23">
      <w:pPr>
        <w:spacing w:after="60" w:line="276" w:lineRule="auto"/>
        <w:jc w:val="right"/>
        <w:rPr>
          <w:b/>
          <w:i/>
          <w:sz w:val="22"/>
          <w:szCs w:val="22"/>
        </w:rPr>
      </w:pPr>
    </w:p>
    <w:p w14:paraId="63DFC972" w14:textId="77777777" w:rsidR="004F76AB" w:rsidRDefault="004F76AB" w:rsidP="00C35C23">
      <w:pPr>
        <w:spacing w:after="60" w:line="276" w:lineRule="auto"/>
        <w:jc w:val="right"/>
        <w:rPr>
          <w:b/>
          <w:i/>
          <w:sz w:val="22"/>
          <w:szCs w:val="22"/>
        </w:rPr>
      </w:pPr>
    </w:p>
    <w:p w14:paraId="01AC5AB8" w14:textId="77777777" w:rsidR="004F76AB" w:rsidRDefault="004F76AB" w:rsidP="00C35C23">
      <w:pPr>
        <w:spacing w:after="60" w:line="276" w:lineRule="auto"/>
        <w:jc w:val="right"/>
        <w:rPr>
          <w:b/>
          <w:i/>
          <w:sz w:val="22"/>
          <w:szCs w:val="22"/>
        </w:rPr>
      </w:pPr>
    </w:p>
    <w:p w14:paraId="25764F66" w14:textId="77777777" w:rsidR="004F76AB" w:rsidRDefault="004F76AB" w:rsidP="00C35C23">
      <w:pPr>
        <w:spacing w:after="60" w:line="276" w:lineRule="auto"/>
        <w:jc w:val="right"/>
        <w:rPr>
          <w:b/>
          <w:i/>
          <w:sz w:val="22"/>
          <w:szCs w:val="22"/>
        </w:rPr>
      </w:pPr>
    </w:p>
    <w:p w14:paraId="5376F1B3" w14:textId="77777777" w:rsidR="004F76AB" w:rsidRDefault="004F76AB" w:rsidP="00C35C23">
      <w:pPr>
        <w:spacing w:after="60" w:line="276" w:lineRule="auto"/>
        <w:jc w:val="right"/>
        <w:rPr>
          <w:b/>
          <w:i/>
          <w:sz w:val="22"/>
          <w:szCs w:val="22"/>
        </w:rPr>
      </w:pPr>
    </w:p>
    <w:p w14:paraId="0635CB61" w14:textId="77777777" w:rsidR="004F76AB" w:rsidRDefault="004F76AB" w:rsidP="00C35C23">
      <w:pPr>
        <w:spacing w:after="60" w:line="276" w:lineRule="auto"/>
        <w:jc w:val="right"/>
        <w:rPr>
          <w:b/>
          <w:i/>
          <w:sz w:val="22"/>
          <w:szCs w:val="22"/>
        </w:rPr>
      </w:pPr>
    </w:p>
    <w:p w14:paraId="0DAE2F06" w14:textId="77777777" w:rsidR="004F76AB" w:rsidRDefault="004F76AB" w:rsidP="00C35C23">
      <w:pPr>
        <w:spacing w:after="60" w:line="276" w:lineRule="auto"/>
        <w:jc w:val="right"/>
        <w:rPr>
          <w:b/>
          <w:i/>
          <w:sz w:val="22"/>
          <w:szCs w:val="22"/>
        </w:rPr>
      </w:pPr>
    </w:p>
    <w:p w14:paraId="5B061D6B" w14:textId="77777777" w:rsidR="004F76AB" w:rsidRDefault="004F76AB" w:rsidP="00C35C23">
      <w:pPr>
        <w:spacing w:after="60" w:line="276" w:lineRule="auto"/>
        <w:jc w:val="right"/>
        <w:rPr>
          <w:b/>
          <w:i/>
          <w:sz w:val="22"/>
          <w:szCs w:val="22"/>
        </w:rPr>
      </w:pPr>
    </w:p>
    <w:p w14:paraId="3A8BD53F" w14:textId="14A37527" w:rsidR="00663077" w:rsidRPr="00D95C12" w:rsidRDefault="00663077" w:rsidP="00C35C23">
      <w:pPr>
        <w:spacing w:after="60" w:line="276" w:lineRule="auto"/>
        <w:jc w:val="right"/>
        <w:rPr>
          <w:b/>
          <w:i/>
          <w:sz w:val="22"/>
          <w:szCs w:val="22"/>
        </w:rPr>
      </w:pPr>
      <w:r w:rsidRPr="00D95C12">
        <w:rPr>
          <w:b/>
          <w:i/>
          <w:sz w:val="22"/>
          <w:szCs w:val="22"/>
        </w:rPr>
        <w:lastRenderedPageBreak/>
        <w:t xml:space="preserve">Załącznik nr </w:t>
      </w:r>
      <w:r w:rsidR="002037E8" w:rsidRPr="00D95C12">
        <w:rPr>
          <w:b/>
          <w:i/>
          <w:sz w:val="22"/>
          <w:szCs w:val="22"/>
        </w:rPr>
        <w:t>2</w:t>
      </w:r>
      <w:r w:rsidR="005F1F28" w:rsidRPr="00D95C12">
        <w:rPr>
          <w:b/>
          <w:i/>
          <w:sz w:val="22"/>
          <w:szCs w:val="22"/>
        </w:rPr>
        <w:t xml:space="preserve"> do </w:t>
      </w:r>
      <w:r w:rsidR="002037E8" w:rsidRPr="00D95C12">
        <w:rPr>
          <w:b/>
          <w:i/>
          <w:sz w:val="22"/>
          <w:szCs w:val="22"/>
        </w:rPr>
        <w:t>Umowy</w:t>
      </w:r>
    </w:p>
    <w:p w14:paraId="21809420" w14:textId="77777777" w:rsidR="00062593" w:rsidRPr="00D95C12" w:rsidRDefault="00062593" w:rsidP="00C35C23">
      <w:pPr>
        <w:spacing w:after="60" w:line="276" w:lineRule="auto"/>
        <w:jc w:val="right"/>
        <w:rPr>
          <w:sz w:val="22"/>
          <w:szCs w:val="22"/>
        </w:rPr>
      </w:pPr>
    </w:p>
    <w:p w14:paraId="5CBF58FA" w14:textId="77777777" w:rsidR="005C38BE" w:rsidRPr="00D95C12" w:rsidRDefault="005C38BE" w:rsidP="00C35C23">
      <w:pPr>
        <w:spacing w:after="60" w:line="276" w:lineRule="auto"/>
        <w:jc w:val="right"/>
        <w:rPr>
          <w:sz w:val="22"/>
          <w:szCs w:val="22"/>
        </w:rPr>
      </w:pPr>
    </w:p>
    <w:p w14:paraId="33C5685B" w14:textId="77777777" w:rsidR="00663077" w:rsidRPr="00D95C12" w:rsidRDefault="00663077" w:rsidP="00C35C23">
      <w:pPr>
        <w:spacing w:after="60" w:line="276" w:lineRule="auto"/>
        <w:jc w:val="right"/>
        <w:rPr>
          <w:sz w:val="22"/>
          <w:szCs w:val="22"/>
        </w:rPr>
      </w:pPr>
      <w:r w:rsidRPr="00D95C12">
        <w:rPr>
          <w:sz w:val="22"/>
          <w:szCs w:val="22"/>
        </w:rPr>
        <w:t>Bydgoszcz, dn. ………….. r.</w:t>
      </w:r>
    </w:p>
    <w:p w14:paraId="3741365D" w14:textId="77777777" w:rsidR="00663077" w:rsidRPr="00D95C12" w:rsidRDefault="00663077" w:rsidP="00C35C23">
      <w:pPr>
        <w:keepNext/>
        <w:widowControl/>
        <w:tabs>
          <w:tab w:val="left" w:pos="0"/>
        </w:tabs>
        <w:spacing w:line="276" w:lineRule="auto"/>
        <w:jc w:val="center"/>
        <w:outlineLvl w:val="1"/>
        <w:rPr>
          <w:b/>
          <w:sz w:val="22"/>
          <w:szCs w:val="22"/>
        </w:rPr>
      </w:pPr>
      <w:r w:rsidRPr="00D95C12">
        <w:rPr>
          <w:b/>
          <w:sz w:val="22"/>
          <w:szCs w:val="22"/>
        </w:rPr>
        <w:t>PROTOKÓŁ ODBIORU</w:t>
      </w:r>
    </w:p>
    <w:p w14:paraId="5BCF5650" w14:textId="77777777" w:rsidR="00663077" w:rsidRPr="00D95C12" w:rsidRDefault="00663077" w:rsidP="00C35C23">
      <w:pPr>
        <w:keepNext/>
        <w:widowControl/>
        <w:tabs>
          <w:tab w:val="left" w:pos="0"/>
        </w:tabs>
        <w:spacing w:line="276" w:lineRule="auto"/>
        <w:jc w:val="center"/>
        <w:outlineLvl w:val="1"/>
        <w:rPr>
          <w:b/>
          <w:sz w:val="22"/>
          <w:szCs w:val="22"/>
        </w:rPr>
      </w:pPr>
      <w:r w:rsidRPr="00D95C12">
        <w:rPr>
          <w:b/>
          <w:sz w:val="22"/>
          <w:szCs w:val="22"/>
        </w:rPr>
        <w:t>ILOŚCIOWO-JAKOŚCIOWEGO</w:t>
      </w:r>
    </w:p>
    <w:p w14:paraId="3C2F34AC" w14:textId="77777777" w:rsidR="00663077" w:rsidRPr="00D95C12" w:rsidRDefault="00663077" w:rsidP="00C35C23">
      <w:pPr>
        <w:keepNext/>
        <w:widowControl/>
        <w:tabs>
          <w:tab w:val="left" w:pos="0"/>
        </w:tabs>
        <w:spacing w:line="276" w:lineRule="auto"/>
        <w:jc w:val="center"/>
        <w:outlineLvl w:val="1"/>
        <w:rPr>
          <w:b/>
          <w:szCs w:val="24"/>
        </w:rPr>
      </w:pPr>
    </w:p>
    <w:p w14:paraId="7A047CC1" w14:textId="77777777" w:rsidR="00663077" w:rsidRPr="00D95C12" w:rsidRDefault="00663077" w:rsidP="00C35C23">
      <w:pPr>
        <w:shd w:val="clear" w:color="auto" w:fill="FFFFFF"/>
        <w:tabs>
          <w:tab w:val="left" w:leader="dot" w:pos="8885"/>
        </w:tabs>
        <w:spacing w:line="276" w:lineRule="auto"/>
        <w:ind w:left="567"/>
        <w:jc w:val="both"/>
        <w:rPr>
          <w:sz w:val="22"/>
          <w:szCs w:val="22"/>
        </w:rPr>
      </w:pPr>
      <w:r w:rsidRPr="00D95C12">
        <w:rPr>
          <w:color w:val="000000"/>
          <w:spacing w:val="-6"/>
          <w:sz w:val="22"/>
          <w:szCs w:val="22"/>
        </w:rPr>
        <w:t>Miejsce dokonania odbioru:</w:t>
      </w:r>
      <w:r w:rsidRPr="00D95C12">
        <w:rPr>
          <w:color w:val="000000"/>
          <w:sz w:val="22"/>
          <w:szCs w:val="22"/>
        </w:rPr>
        <w:t xml:space="preserve"> ………………………………………………………………</w:t>
      </w:r>
    </w:p>
    <w:p w14:paraId="1932E2E4" w14:textId="77777777" w:rsidR="00663077" w:rsidRPr="00D95C12" w:rsidRDefault="00663077" w:rsidP="00C35C23">
      <w:pPr>
        <w:shd w:val="clear" w:color="auto" w:fill="FFFFFF"/>
        <w:tabs>
          <w:tab w:val="left" w:leader="dot" w:pos="8842"/>
        </w:tabs>
        <w:spacing w:line="276" w:lineRule="auto"/>
        <w:ind w:left="567"/>
        <w:jc w:val="both"/>
        <w:rPr>
          <w:sz w:val="22"/>
          <w:szCs w:val="22"/>
        </w:rPr>
      </w:pPr>
      <w:r w:rsidRPr="00D95C12">
        <w:rPr>
          <w:color w:val="000000"/>
          <w:spacing w:val="-6"/>
          <w:sz w:val="22"/>
          <w:szCs w:val="22"/>
        </w:rPr>
        <w:t>Data dokonania odbioru:</w:t>
      </w:r>
      <w:r w:rsidRPr="00D95C12">
        <w:rPr>
          <w:color w:val="000000"/>
          <w:sz w:val="22"/>
          <w:szCs w:val="22"/>
        </w:rPr>
        <w:t xml:space="preserve"> ……………….</w:t>
      </w:r>
    </w:p>
    <w:p w14:paraId="5036F229" w14:textId="4667A49B" w:rsidR="00663077" w:rsidRPr="00D95C12" w:rsidRDefault="00663077" w:rsidP="00C35C23">
      <w:pPr>
        <w:shd w:val="clear" w:color="auto" w:fill="FFFFFF"/>
        <w:tabs>
          <w:tab w:val="left" w:leader="dot" w:pos="8842"/>
        </w:tabs>
        <w:spacing w:before="5" w:line="276" w:lineRule="auto"/>
        <w:ind w:left="567"/>
        <w:jc w:val="both"/>
        <w:rPr>
          <w:sz w:val="22"/>
          <w:szCs w:val="22"/>
        </w:rPr>
      </w:pPr>
      <w:r w:rsidRPr="00D95C12">
        <w:rPr>
          <w:color w:val="000000"/>
          <w:spacing w:val="-9"/>
          <w:sz w:val="22"/>
          <w:szCs w:val="22"/>
        </w:rPr>
        <w:t>Ze strony Wykonawc</w:t>
      </w:r>
      <w:r w:rsidR="00F603AA" w:rsidRPr="00D95C12">
        <w:rPr>
          <w:color w:val="000000"/>
          <w:spacing w:val="-9"/>
          <w:sz w:val="22"/>
          <w:szCs w:val="22"/>
        </w:rPr>
        <w:t>y: ………………………………………………………………………</w:t>
      </w:r>
    </w:p>
    <w:p w14:paraId="66F4E49C" w14:textId="77777777" w:rsidR="00663077" w:rsidRPr="00D95C12" w:rsidRDefault="00663077" w:rsidP="00C35C23">
      <w:pPr>
        <w:shd w:val="clear" w:color="auto" w:fill="FFFFFF"/>
        <w:spacing w:line="276" w:lineRule="auto"/>
        <w:ind w:left="3544"/>
        <w:jc w:val="both"/>
        <w:rPr>
          <w:sz w:val="22"/>
          <w:szCs w:val="22"/>
        </w:rPr>
      </w:pPr>
      <w:r w:rsidRPr="00D95C12">
        <w:rPr>
          <w:color w:val="000000"/>
          <w:spacing w:val="-4"/>
          <w:sz w:val="22"/>
          <w:szCs w:val="22"/>
        </w:rPr>
        <w:t>(nazwa adres, imię i nazwisko osoby upoważnionej)</w:t>
      </w:r>
    </w:p>
    <w:p w14:paraId="5BF32D15" w14:textId="77777777" w:rsidR="00663077" w:rsidRPr="00D95C12" w:rsidRDefault="00663077" w:rsidP="00C35C23">
      <w:pPr>
        <w:shd w:val="clear" w:color="auto" w:fill="FFFFFF"/>
        <w:tabs>
          <w:tab w:val="left" w:leader="dot" w:pos="8846"/>
        </w:tabs>
        <w:spacing w:before="120" w:line="276" w:lineRule="auto"/>
        <w:ind w:left="567"/>
        <w:jc w:val="both"/>
        <w:rPr>
          <w:sz w:val="22"/>
          <w:szCs w:val="22"/>
        </w:rPr>
      </w:pPr>
      <w:r w:rsidRPr="00D95C12">
        <w:rPr>
          <w:iCs/>
          <w:color w:val="000000"/>
          <w:spacing w:val="-7"/>
          <w:sz w:val="22"/>
          <w:szCs w:val="22"/>
        </w:rPr>
        <w:t xml:space="preserve">Ze </w:t>
      </w:r>
      <w:r w:rsidRPr="00D95C12">
        <w:rPr>
          <w:color w:val="000000"/>
          <w:spacing w:val="-7"/>
          <w:sz w:val="22"/>
          <w:szCs w:val="22"/>
        </w:rPr>
        <w:t>strony Zamawiającego:</w:t>
      </w:r>
      <w:r w:rsidRPr="00D95C12">
        <w:rPr>
          <w:color w:val="000000"/>
          <w:sz w:val="22"/>
          <w:szCs w:val="22"/>
        </w:rPr>
        <w:t xml:space="preserve"> ………………………………………………………………..</w:t>
      </w:r>
    </w:p>
    <w:p w14:paraId="1B155480" w14:textId="77777777" w:rsidR="00663077" w:rsidRPr="00D95C12" w:rsidRDefault="00663077" w:rsidP="00C35C23">
      <w:pPr>
        <w:shd w:val="clear" w:color="auto" w:fill="FFFFFF"/>
        <w:spacing w:before="5" w:line="276" w:lineRule="auto"/>
        <w:ind w:left="4395" w:right="-41" w:hanging="34"/>
        <w:jc w:val="both"/>
        <w:rPr>
          <w:color w:val="000000"/>
          <w:spacing w:val="-8"/>
          <w:sz w:val="22"/>
          <w:szCs w:val="22"/>
        </w:rPr>
      </w:pPr>
      <w:r w:rsidRPr="00D95C12">
        <w:rPr>
          <w:color w:val="000000"/>
          <w:spacing w:val="-8"/>
          <w:sz w:val="22"/>
          <w:szCs w:val="22"/>
        </w:rPr>
        <w:t xml:space="preserve">(nazwa i adres) </w:t>
      </w:r>
    </w:p>
    <w:p w14:paraId="1C576C1F" w14:textId="77777777" w:rsidR="00663077" w:rsidRPr="00D95C12" w:rsidRDefault="00663077" w:rsidP="00C35C23">
      <w:pPr>
        <w:shd w:val="clear" w:color="auto" w:fill="FFFFFF"/>
        <w:spacing w:before="5" w:line="276" w:lineRule="auto"/>
        <w:ind w:left="567" w:right="-41"/>
        <w:jc w:val="both"/>
        <w:rPr>
          <w:color w:val="000000"/>
          <w:spacing w:val="-7"/>
          <w:sz w:val="22"/>
          <w:szCs w:val="22"/>
        </w:rPr>
      </w:pPr>
      <w:r w:rsidRPr="00D95C12">
        <w:rPr>
          <w:i/>
          <w:iCs/>
          <w:color w:val="000000"/>
          <w:spacing w:val="-8"/>
          <w:sz w:val="22"/>
          <w:szCs w:val="22"/>
        </w:rPr>
        <w:t>K</w:t>
      </w:r>
      <w:r w:rsidRPr="00D95C12">
        <w:rPr>
          <w:color w:val="000000"/>
          <w:spacing w:val="-7"/>
          <w:sz w:val="22"/>
          <w:szCs w:val="22"/>
        </w:rPr>
        <w:t>omisja w składzie:</w:t>
      </w:r>
    </w:p>
    <w:p w14:paraId="60DBAEE3" w14:textId="77777777" w:rsidR="00663077" w:rsidRPr="00D95C12" w:rsidRDefault="00663077" w:rsidP="00C35C23">
      <w:pPr>
        <w:numPr>
          <w:ilvl w:val="1"/>
          <w:numId w:val="11"/>
        </w:numPr>
        <w:shd w:val="clear" w:color="auto" w:fill="FFFFFF"/>
        <w:tabs>
          <w:tab w:val="left" w:pos="851"/>
        </w:tabs>
        <w:spacing w:line="276" w:lineRule="auto"/>
        <w:ind w:right="-41"/>
        <w:jc w:val="both"/>
        <w:rPr>
          <w:color w:val="000000"/>
          <w:sz w:val="22"/>
          <w:szCs w:val="22"/>
        </w:rPr>
      </w:pPr>
      <w:r w:rsidRPr="00D95C12">
        <w:rPr>
          <w:color w:val="000000"/>
          <w:spacing w:val="-7"/>
          <w:sz w:val="22"/>
          <w:szCs w:val="22"/>
        </w:rPr>
        <w:t xml:space="preserve">………………………………  </w:t>
      </w:r>
    </w:p>
    <w:p w14:paraId="66D11B32" w14:textId="77777777" w:rsidR="00663077" w:rsidRPr="00D95C12" w:rsidRDefault="00663077" w:rsidP="00C35C23">
      <w:pPr>
        <w:numPr>
          <w:ilvl w:val="1"/>
          <w:numId w:val="11"/>
        </w:numPr>
        <w:shd w:val="clear" w:color="auto" w:fill="FFFFFF"/>
        <w:tabs>
          <w:tab w:val="left" w:pos="851"/>
        </w:tabs>
        <w:spacing w:line="276" w:lineRule="auto"/>
        <w:ind w:right="-41"/>
        <w:jc w:val="both"/>
        <w:rPr>
          <w:color w:val="000000"/>
          <w:spacing w:val="-8"/>
          <w:sz w:val="22"/>
          <w:szCs w:val="22"/>
        </w:rPr>
      </w:pPr>
      <w:r w:rsidRPr="00D95C12">
        <w:rPr>
          <w:color w:val="000000"/>
          <w:spacing w:val="-7"/>
          <w:sz w:val="22"/>
          <w:szCs w:val="22"/>
        </w:rPr>
        <w:t xml:space="preserve">………………………………  </w:t>
      </w:r>
    </w:p>
    <w:p w14:paraId="7F0D3A1B" w14:textId="77777777" w:rsidR="00663077" w:rsidRPr="00D95C12" w:rsidRDefault="00663077" w:rsidP="00C35C23">
      <w:pPr>
        <w:numPr>
          <w:ilvl w:val="1"/>
          <w:numId w:val="11"/>
        </w:numPr>
        <w:shd w:val="clear" w:color="auto" w:fill="FFFFFF"/>
        <w:tabs>
          <w:tab w:val="left" w:pos="851"/>
        </w:tabs>
        <w:spacing w:line="276" w:lineRule="auto"/>
        <w:ind w:right="-41"/>
        <w:jc w:val="both"/>
        <w:rPr>
          <w:color w:val="000000"/>
          <w:spacing w:val="-8"/>
          <w:sz w:val="22"/>
          <w:szCs w:val="22"/>
        </w:rPr>
      </w:pPr>
      <w:r w:rsidRPr="00D95C12">
        <w:rPr>
          <w:color w:val="000000"/>
          <w:spacing w:val="-7"/>
          <w:sz w:val="22"/>
          <w:szCs w:val="22"/>
        </w:rPr>
        <w:t>………………………………</w:t>
      </w:r>
    </w:p>
    <w:p w14:paraId="397B220F" w14:textId="77777777" w:rsidR="00663077" w:rsidRPr="00D95C12" w:rsidRDefault="00663077" w:rsidP="00C35C23">
      <w:pPr>
        <w:shd w:val="clear" w:color="auto" w:fill="FFFFFF"/>
        <w:tabs>
          <w:tab w:val="left" w:pos="851"/>
        </w:tabs>
        <w:spacing w:line="276" w:lineRule="auto"/>
        <w:ind w:left="567" w:right="-41"/>
        <w:jc w:val="both"/>
        <w:rPr>
          <w:color w:val="000000"/>
          <w:spacing w:val="-6"/>
          <w:sz w:val="22"/>
          <w:szCs w:val="22"/>
        </w:rPr>
      </w:pPr>
      <w:r w:rsidRPr="00D95C12">
        <w:rPr>
          <w:color w:val="000000"/>
          <w:spacing w:val="-8"/>
          <w:sz w:val="22"/>
          <w:szCs w:val="22"/>
        </w:rPr>
        <w:t xml:space="preserve">Przedmiotem dostawy i odbioru w ramach umowy nr ………… </w:t>
      </w:r>
      <w:r w:rsidRPr="00D95C12">
        <w:rPr>
          <w:color w:val="000000"/>
          <w:spacing w:val="-6"/>
          <w:sz w:val="22"/>
          <w:szCs w:val="22"/>
        </w:rPr>
        <w:t>z dnia ……………. r.</w:t>
      </w:r>
      <w:r w:rsidRPr="00D95C12">
        <w:rPr>
          <w:color w:val="000000"/>
          <w:sz w:val="22"/>
          <w:szCs w:val="22"/>
        </w:rPr>
        <w:tab/>
        <w:t xml:space="preserve"> </w:t>
      </w:r>
      <w:r w:rsidRPr="00D95C12">
        <w:rPr>
          <w:color w:val="000000"/>
          <w:spacing w:val="-6"/>
          <w:sz w:val="22"/>
          <w:szCs w:val="22"/>
        </w:rPr>
        <w:t>jest:</w:t>
      </w:r>
    </w:p>
    <w:tbl>
      <w:tblPr>
        <w:tblW w:w="893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4"/>
        <w:gridCol w:w="1276"/>
        <w:gridCol w:w="2410"/>
        <w:gridCol w:w="1423"/>
        <w:gridCol w:w="1129"/>
      </w:tblGrid>
      <w:tr w:rsidR="00663077" w:rsidRPr="00D95C12" w14:paraId="5C2FCAA7" w14:textId="77777777" w:rsidTr="00C87437">
        <w:trPr>
          <w:trHeight w:val="527"/>
        </w:trPr>
        <w:tc>
          <w:tcPr>
            <w:tcW w:w="709" w:type="dxa"/>
            <w:vAlign w:val="center"/>
          </w:tcPr>
          <w:p w14:paraId="43D663DA" w14:textId="77777777" w:rsidR="00663077" w:rsidRPr="00D95C12" w:rsidRDefault="00663077" w:rsidP="00C35C23">
            <w:pPr>
              <w:spacing w:line="276" w:lineRule="auto"/>
              <w:jc w:val="center"/>
              <w:rPr>
                <w:color w:val="000000"/>
                <w:spacing w:val="-6"/>
                <w:sz w:val="22"/>
                <w:szCs w:val="24"/>
              </w:rPr>
            </w:pPr>
            <w:proofErr w:type="spellStart"/>
            <w:r w:rsidRPr="00D95C12">
              <w:rPr>
                <w:color w:val="000000"/>
                <w:spacing w:val="-6"/>
                <w:sz w:val="22"/>
                <w:szCs w:val="24"/>
              </w:rPr>
              <w:t>Lp</w:t>
            </w:r>
            <w:proofErr w:type="spellEnd"/>
          </w:p>
        </w:tc>
        <w:tc>
          <w:tcPr>
            <w:tcW w:w="1984" w:type="dxa"/>
            <w:vAlign w:val="center"/>
          </w:tcPr>
          <w:p w14:paraId="12C18A33" w14:textId="77777777" w:rsidR="00663077" w:rsidRPr="00D95C12" w:rsidRDefault="00663077" w:rsidP="00C35C23">
            <w:pPr>
              <w:spacing w:line="276" w:lineRule="auto"/>
              <w:jc w:val="center"/>
              <w:rPr>
                <w:color w:val="000000"/>
                <w:spacing w:val="-6"/>
                <w:sz w:val="22"/>
                <w:szCs w:val="24"/>
              </w:rPr>
            </w:pPr>
            <w:r w:rsidRPr="00D95C12">
              <w:rPr>
                <w:color w:val="000000"/>
                <w:spacing w:val="-6"/>
                <w:sz w:val="22"/>
                <w:szCs w:val="24"/>
              </w:rPr>
              <w:t>Nazwa przedmiotu dostawy</w:t>
            </w:r>
          </w:p>
        </w:tc>
        <w:tc>
          <w:tcPr>
            <w:tcW w:w="1276" w:type="dxa"/>
            <w:vAlign w:val="center"/>
          </w:tcPr>
          <w:p w14:paraId="25DF7E80" w14:textId="77777777" w:rsidR="00663077" w:rsidRPr="00D95C12" w:rsidRDefault="00663077" w:rsidP="00C35C23">
            <w:pPr>
              <w:spacing w:line="276" w:lineRule="auto"/>
              <w:jc w:val="center"/>
              <w:rPr>
                <w:color w:val="000000"/>
                <w:spacing w:val="-6"/>
                <w:sz w:val="22"/>
                <w:szCs w:val="24"/>
              </w:rPr>
            </w:pPr>
            <w:r w:rsidRPr="00D95C12">
              <w:rPr>
                <w:color w:val="000000"/>
                <w:spacing w:val="-6"/>
                <w:sz w:val="22"/>
                <w:szCs w:val="24"/>
              </w:rPr>
              <w:t xml:space="preserve">Ilość, jedn. miary </w:t>
            </w:r>
          </w:p>
        </w:tc>
        <w:tc>
          <w:tcPr>
            <w:tcW w:w="2410" w:type="dxa"/>
            <w:vAlign w:val="center"/>
          </w:tcPr>
          <w:p w14:paraId="0A04C247" w14:textId="77777777" w:rsidR="00663077" w:rsidRPr="00D95C12" w:rsidRDefault="00663077" w:rsidP="00C35C23">
            <w:pPr>
              <w:spacing w:line="276" w:lineRule="auto"/>
              <w:jc w:val="center"/>
              <w:rPr>
                <w:color w:val="000000"/>
                <w:spacing w:val="-6"/>
                <w:sz w:val="22"/>
                <w:szCs w:val="24"/>
              </w:rPr>
            </w:pPr>
            <w:r w:rsidRPr="00D95C12">
              <w:rPr>
                <w:color w:val="000000"/>
                <w:spacing w:val="-6"/>
                <w:sz w:val="22"/>
                <w:szCs w:val="24"/>
              </w:rPr>
              <w:t>Nr seryjny (VIN)</w:t>
            </w:r>
          </w:p>
        </w:tc>
        <w:tc>
          <w:tcPr>
            <w:tcW w:w="1423" w:type="dxa"/>
            <w:vAlign w:val="center"/>
          </w:tcPr>
          <w:p w14:paraId="739DE619" w14:textId="77777777" w:rsidR="00663077" w:rsidRPr="00D95C12" w:rsidRDefault="00663077" w:rsidP="00C35C23">
            <w:pPr>
              <w:spacing w:line="276" w:lineRule="auto"/>
              <w:jc w:val="center"/>
              <w:rPr>
                <w:color w:val="000000"/>
                <w:spacing w:val="-6"/>
                <w:sz w:val="22"/>
                <w:szCs w:val="24"/>
              </w:rPr>
            </w:pPr>
            <w:r w:rsidRPr="00D95C12">
              <w:rPr>
                <w:color w:val="000000"/>
                <w:spacing w:val="-6"/>
                <w:sz w:val="22"/>
                <w:szCs w:val="24"/>
              </w:rPr>
              <w:t>Wartość</w:t>
            </w:r>
          </w:p>
        </w:tc>
        <w:tc>
          <w:tcPr>
            <w:tcW w:w="1129" w:type="dxa"/>
            <w:vAlign w:val="center"/>
          </w:tcPr>
          <w:p w14:paraId="0B9131CA" w14:textId="77777777" w:rsidR="00663077" w:rsidRPr="00D95C12" w:rsidRDefault="00663077" w:rsidP="00C35C23">
            <w:pPr>
              <w:spacing w:line="276" w:lineRule="auto"/>
              <w:jc w:val="center"/>
              <w:rPr>
                <w:color w:val="000000"/>
                <w:spacing w:val="-6"/>
                <w:sz w:val="22"/>
                <w:szCs w:val="24"/>
              </w:rPr>
            </w:pPr>
            <w:r w:rsidRPr="00D95C12">
              <w:rPr>
                <w:color w:val="000000"/>
                <w:spacing w:val="-6"/>
                <w:sz w:val="22"/>
                <w:szCs w:val="24"/>
              </w:rPr>
              <w:t>Uwagi</w:t>
            </w:r>
          </w:p>
        </w:tc>
      </w:tr>
      <w:tr w:rsidR="00663077" w:rsidRPr="00D95C12" w14:paraId="15D58789" w14:textId="77777777" w:rsidTr="00C87437">
        <w:trPr>
          <w:trHeight w:val="509"/>
        </w:trPr>
        <w:tc>
          <w:tcPr>
            <w:tcW w:w="709" w:type="dxa"/>
            <w:vAlign w:val="center"/>
          </w:tcPr>
          <w:p w14:paraId="307E5251" w14:textId="77777777" w:rsidR="00663077" w:rsidRPr="00D95C12" w:rsidRDefault="00663077" w:rsidP="00C35C23">
            <w:pPr>
              <w:spacing w:line="276" w:lineRule="auto"/>
              <w:jc w:val="center"/>
              <w:rPr>
                <w:color w:val="000000"/>
                <w:spacing w:val="-6"/>
                <w:szCs w:val="24"/>
              </w:rPr>
            </w:pPr>
            <w:r w:rsidRPr="00D95C12">
              <w:rPr>
                <w:color w:val="000000"/>
                <w:spacing w:val="-6"/>
                <w:szCs w:val="24"/>
              </w:rPr>
              <w:t>1</w:t>
            </w:r>
          </w:p>
        </w:tc>
        <w:tc>
          <w:tcPr>
            <w:tcW w:w="1984" w:type="dxa"/>
          </w:tcPr>
          <w:p w14:paraId="7928CB9C" w14:textId="77777777" w:rsidR="00663077" w:rsidRPr="00D95C12" w:rsidRDefault="00663077" w:rsidP="00C35C23">
            <w:pPr>
              <w:spacing w:line="276" w:lineRule="auto"/>
              <w:jc w:val="both"/>
              <w:rPr>
                <w:color w:val="000000"/>
                <w:spacing w:val="-6"/>
                <w:szCs w:val="24"/>
              </w:rPr>
            </w:pPr>
          </w:p>
        </w:tc>
        <w:tc>
          <w:tcPr>
            <w:tcW w:w="1276" w:type="dxa"/>
          </w:tcPr>
          <w:p w14:paraId="2D1805E0" w14:textId="77777777" w:rsidR="00663077" w:rsidRPr="00D95C12" w:rsidRDefault="00663077" w:rsidP="00C35C23">
            <w:pPr>
              <w:spacing w:line="276" w:lineRule="auto"/>
              <w:jc w:val="both"/>
              <w:rPr>
                <w:color w:val="000000"/>
                <w:spacing w:val="-6"/>
                <w:szCs w:val="24"/>
              </w:rPr>
            </w:pPr>
          </w:p>
        </w:tc>
        <w:tc>
          <w:tcPr>
            <w:tcW w:w="2410" w:type="dxa"/>
          </w:tcPr>
          <w:p w14:paraId="0DA632ED" w14:textId="77777777" w:rsidR="00663077" w:rsidRPr="00D95C12" w:rsidRDefault="00663077" w:rsidP="00C35C23">
            <w:pPr>
              <w:spacing w:line="276" w:lineRule="auto"/>
              <w:jc w:val="both"/>
              <w:rPr>
                <w:color w:val="000000"/>
                <w:spacing w:val="-6"/>
                <w:szCs w:val="24"/>
              </w:rPr>
            </w:pPr>
          </w:p>
        </w:tc>
        <w:tc>
          <w:tcPr>
            <w:tcW w:w="1423" w:type="dxa"/>
          </w:tcPr>
          <w:p w14:paraId="3BFC6BB0" w14:textId="77777777" w:rsidR="00663077" w:rsidRPr="00D95C12" w:rsidRDefault="00663077" w:rsidP="00C35C23">
            <w:pPr>
              <w:spacing w:line="276" w:lineRule="auto"/>
              <w:jc w:val="both"/>
              <w:rPr>
                <w:color w:val="000000"/>
                <w:spacing w:val="-6"/>
                <w:szCs w:val="24"/>
              </w:rPr>
            </w:pPr>
          </w:p>
        </w:tc>
        <w:tc>
          <w:tcPr>
            <w:tcW w:w="1129" w:type="dxa"/>
          </w:tcPr>
          <w:p w14:paraId="5DBC249D" w14:textId="77777777" w:rsidR="00663077" w:rsidRPr="00D95C12" w:rsidRDefault="00663077" w:rsidP="00C35C23">
            <w:pPr>
              <w:spacing w:line="276" w:lineRule="auto"/>
              <w:jc w:val="both"/>
              <w:rPr>
                <w:color w:val="000000"/>
                <w:spacing w:val="-6"/>
                <w:szCs w:val="24"/>
              </w:rPr>
            </w:pPr>
          </w:p>
        </w:tc>
      </w:tr>
    </w:tbl>
    <w:p w14:paraId="3BBD46D8" w14:textId="77777777" w:rsidR="00663077" w:rsidRPr="00D95C12" w:rsidRDefault="00663077" w:rsidP="00C35C23">
      <w:pPr>
        <w:shd w:val="clear" w:color="auto" w:fill="FFFFFF"/>
        <w:spacing w:line="276" w:lineRule="auto"/>
        <w:ind w:left="426" w:firstLine="141"/>
        <w:jc w:val="both"/>
        <w:rPr>
          <w:color w:val="000000"/>
          <w:spacing w:val="-6"/>
          <w:sz w:val="16"/>
          <w:szCs w:val="16"/>
        </w:rPr>
      </w:pPr>
    </w:p>
    <w:p w14:paraId="6753AF86" w14:textId="77777777" w:rsidR="00663077" w:rsidRPr="00D95C12" w:rsidRDefault="00663077" w:rsidP="00C35C23">
      <w:pPr>
        <w:shd w:val="clear" w:color="auto" w:fill="FFFFFF"/>
        <w:spacing w:line="276" w:lineRule="auto"/>
        <w:ind w:left="426" w:firstLine="141"/>
        <w:jc w:val="both"/>
        <w:rPr>
          <w:color w:val="000000"/>
          <w:spacing w:val="-6"/>
          <w:sz w:val="22"/>
          <w:szCs w:val="22"/>
        </w:rPr>
      </w:pPr>
      <w:r w:rsidRPr="00D95C12">
        <w:rPr>
          <w:color w:val="000000"/>
          <w:spacing w:val="-6"/>
          <w:sz w:val="22"/>
          <w:szCs w:val="22"/>
        </w:rPr>
        <w:t>Potwierdzenie kompletności dostawy:</w:t>
      </w:r>
    </w:p>
    <w:p w14:paraId="10818678" w14:textId="77777777" w:rsidR="00663077" w:rsidRPr="00D95C12" w:rsidRDefault="00663077" w:rsidP="00C35C23">
      <w:pPr>
        <w:numPr>
          <w:ilvl w:val="0"/>
          <w:numId w:val="12"/>
        </w:numPr>
        <w:shd w:val="clear" w:color="auto" w:fill="FFFFFF"/>
        <w:tabs>
          <w:tab w:val="left" w:pos="851"/>
        </w:tabs>
        <w:suppressAutoHyphens w:val="0"/>
        <w:autoSpaceDE w:val="0"/>
        <w:autoSpaceDN w:val="0"/>
        <w:adjustRightInd w:val="0"/>
        <w:spacing w:line="276" w:lineRule="auto"/>
        <w:ind w:left="851" w:hanging="284"/>
        <w:jc w:val="both"/>
        <w:rPr>
          <w:color w:val="000000"/>
          <w:sz w:val="22"/>
          <w:szCs w:val="22"/>
        </w:rPr>
      </w:pPr>
      <w:r w:rsidRPr="00D95C12">
        <w:rPr>
          <w:color w:val="000000"/>
          <w:spacing w:val="15"/>
          <w:sz w:val="22"/>
          <w:szCs w:val="22"/>
        </w:rPr>
        <w:t>TAK</w:t>
      </w:r>
      <w:r w:rsidRPr="00D95C12">
        <w:rPr>
          <w:color w:val="000000"/>
          <w:spacing w:val="15"/>
          <w:sz w:val="22"/>
          <w:szCs w:val="22"/>
          <w:vertAlign w:val="superscript"/>
        </w:rPr>
        <w:t>*</w:t>
      </w:r>
    </w:p>
    <w:p w14:paraId="54105474" w14:textId="77777777" w:rsidR="00663077" w:rsidRPr="00D95C12" w:rsidRDefault="00663077" w:rsidP="00C35C23">
      <w:pPr>
        <w:numPr>
          <w:ilvl w:val="0"/>
          <w:numId w:val="12"/>
        </w:numPr>
        <w:shd w:val="clear" w:color="auto" w:fill="FFFFFF"/>
        <w:tabs>
          <w:tab w:val="left" w:pos="851"/>
        </w:tabs>
        <w:suppressAutoHyphens w:val="0"/>
        <w:autoSpaceDE w:val="0"/>
        <w:autoSpaceDN w:val="0"/>
        <w:adjustRightInd w:val="0"/>
        <w:spacing w:line="276" w:lineRule="auto"/>
        <w:ind w:left="851" w:hanging="284"/>
        <w:jc w:val="both"/>
        <w:rPr>
          <w:color w:val="000000"/>
          <w:spacing w:val="-6"/>
          <w:sz w:val="22"/>
          <w:szCs w:val="22"/>
        </w:rPr>
      </w:pPr>
      <w:r w:rsidRPr="00D95C12">
        <w:rPr>
          <w:color w:val="000000"/>
          <w:spacing w:val="-8"/>
          <w:sz w:val="22"/>
          <w:szCs w:val="22"/>
        </w:rPr>
        <w:t>NIE</w:t>
      </w:r>
      <w:r w:rsidRPr="00D95C12">
        <w:rPr>
          <w:color w:val="000000"/>
          <w:spacing w:val="-8"/>
          <w:sz w:val="22"/>
          <w:szCs w:val="22"/>
          <w:vertAlign w:val="superscript"/>
        </w:rPr>
        <w:t xml:space="preserve">* </w:t>
      </w:r>
      <w:r w:rsidRPr="00D95C12">
        <w:rPr>
          <w:color w:val="000000"/>
          <w:spacing w:val="-8"/>
          <w:sz w:val="22"/>
          <w:szCs w:val="22"/>
        </w:rPr>
        <w:t>- zastrzeżenia ……</w:t>
      </w:r>
      <w:r w:rsidRPr="00D95C12">
        <w:rPr>
          <w:color w:val="000000"/>
          <w:spacing w:val="-6"/>
          <w:sz w:val="22"/>
          <w:szCs w:val="22"/>
        </w:rPr>
        <w:t>…………………………………………………………………..</w:t>
      </w:r>
    </w:p>
    <w:p w14:paraId="1184BC16" w14:textId="77777777" w:rsidR="00663077" w:rsidRPr="00D95C12" w:rsidRDefault="00663077" w:rsidP="00C35C23">
      <w:pPr>
        <w:shd w:val="clear" w:color="auto" w:fill="FFFFFF"/>
        <w:spacing w:before="240" w:line="276" w:lineRule="auto"/>
        <w:ind w:left="567"/>
        <w:jc w:val="both"/>
        <w:rPr>
          <w:sz w:val="22"/>
          <w:szCs w:val="22"/>
        </w:rPr>
      </w:pPr>
      <w:r w:rsidRPr="00D95C12">
        <w:rPr>
          <w:color w:val="000000"/>
          <w:spacing w:val="-6"/>
          <w:sz w:val="22"/>
          <w:szCs w:val="22"/>
        </w:rPr>
        <w:t>Potwierdzenie zgodności jakości przyjmowanej dostawy z parametrami zawartymi w ofercie:</w:t>
      </w:r>
    </w:p>
    <w:p w14:paraId="2C305895" w14:textId="77777777" w:rsidR="00663077" w:rsidRPr="00D95C12" w:rsidRDefault="00663077" w:rsidP="00C35C23">
      <w:pPr>
        <w:numPr>
          <w:ilvl w:val="0"/>
          <w:numId w:val="12"/>
        </w:numPr>
        <w:shd w:val="clear" w:color="auto" w:fill="FFFFFF"/>
        <w:tabs>
          <w:tab w:val="left" w:pos="851"/>
        </w:tabs>
        <w:suppressAutoHyphens w:val="0"/>
        <w:autoSpaceDE w:val="0"/>
        <w:autoSpaceDN w:val="0"/>
        <w:adjustRightInd w:val="0"/>
        <w:spacing w:line="276" w:lineRule="auto"/>
        <w:ind w:left="851" w:hanging="284"/>
        <w:jc w:val="both"/>
        <w:rPr>
          <w:color w:val="000000"/>
          <w:sz w:val="22"/>
          <w:szCs w:val="22"/>
        </w:rPr>
      </w:pPr>
      <w:r w:rsidRPr="00D95C12">
        <w:rPr>
          <w:color w:val="000000"/>
          <w:spacing w:val="15"/>
          <w:sz w:val="22"/>
          <w:szCs w:val="22"/>
        </w:rPr>
        <w:t>ZGODNE</w:t>
      </w:r>
      <w:r w:rsidRPr="00D95C12">
        <w:rPr>
          <w:color w:val="000000"/>
          <w:spacing w:val="15"/>
          <w:sz w:val="22"/>
          <w:szCs w:val="22"/>
          <w:vertAlign w:val="superscript"/>
        </w:rPr>
        <w:t>*</w:t>
      </w:r>
    </w:p>
    <w:p w14:paraId="55C315A2" w14:textId="77777777" w:rsidR="00663077" w:rsidRPr="00D95C12" w:rsidRDefault="00663077" w:rsidP="00C35C23">
      <w:pPr>
        <w:numPr>
          <w:ilvl w:val="0"/>
          <w:numId w:val="12"/>
        </w:numPr>
        <w:shd w:val="clear" w:color="auto" w:fill="FFFFFF"/>
        <w:tabs>
          <w:tab w:val="left" w:pos="851"/>
        </w:tabs>
        <w:suppressAutoHyphens w:val="0"/>
        <w:autoSpaceDE w:val="0"/>
        <w:autoSpaceDN w:val="0"/>
        <w:adjustRightInd w:val="0"/>
        <w:spacing w:line="276" w:lineRule="auto"/>
        <w:ind w:left="851" w:hanging="284"/>
        <w:jc w:val="both"/>
        <w:rPr>
          <w:color w:val="000000"/>
          <w:spacing w:val="-6"/>
          <w:sz w:val="22"/>
          <w:szCs w:val="22"/>
        </w:rPr>
      </w:pPr>
      <w:r w:rsidRPr="00D95C12">
        <w:rPr>
          <w:color w:val="000000"/>
          <w:spacing w:val="-8"/>
          <w:sz w:val="22"/>
          <w:szCs w:val="22"/>
        </w:rPr>
        <w:t>NIEZGODNE</w:t>
      </w:r>
      <w:r w:rsidRPr="00D95C12">
        <w:rPr>
          <w:color w:val="000000"/>
          <w:spacing w:val="-8"/>
          <w:sz w:val="22"/>
          <w:szCs w:val="22"/>
          <w:vertAlign w:val="superscript"/>
        </w:rPr>
        <w:t xml:space="preserve">* </w:t>
      </w:r>
      <w:r w:rsidRPr="00D95C12">
        <w:rPr>
          <w:color w:val="000000"/>
          <w:spacing w:val="-8"/>
          <w:sz w:val="22"/>
          <w:szCs w:val="22"/>
        </w:rPr>
        <w:t>- zastrzeżenia ……</w:t>
      </w:r>
      <w:r w:rsidRPr="00D95C12">
        <w:rPr>
          <w:color w:val="000000"/>
          <w:spacing w:val="-6"/>
          <w:sz w:val="22"/>
          <w:szCs w:val="22"/>
        </w:rPr>
        <w:t>…………………..…………………………………....</w:t>
      </w:r>
    </w:p>
    <w:p w14:paraId="3821C8F6" w14:textId="77777777" w:rsidR="00663077" w:rsidRPr="00D95C12" w:rsidRDefault="00663077" w:rsidP="00C35C23">
      <w:pPr>
        <w:shd w:val="clear" w:color="auto" w:fill="FFFFFF"/>
        <w:spacing w:before="240" w:line="276" w:lineRule="auto"/>
        <w:ind w:left="567"/>
        <w:jc w:val="both"/>
        <w:rPr>
          <w:sz w:val="22"/>
          <w:szCs w:val="22"/>
        </w:rPr>
      </w:pPr>
      <w:r w:rsidRPr="00D95C12">
        <w:rPr>
          <w:color w:val="000000"/>
          <w:spacing w:val="-5"/>
          <w:sz w:val="22"/>
          <w:szCs w:val="22"/>
        </w:rPr>
        <w:t>Świadczenia dodatkowe (jeśli były przewidziane w umowie):</w:t>
      </w:r>
    </w:p>
    <w:p w14:paraId="0327486F" w14:textId="77777777" w:rsidR="00663077" w:rsidRPr="00D95C12" w:rsidRDefault="00663077" w:rsidP="00C35C23">
      <w:pPr>
        <w:numPr>
          <w:ilvl w:val="0"/>
          <w:numId w:val="12"/>
        </w:numPr>
        <w:shd w:val="clear" w:color="auto" w:fill="FFFFFF"/>
        <w:tabs>
          <w:tab w:val="left" w:pos="851"/>
        </w:tabs>
        <w:suppressAutoHyphens w:val="0"/>
        <w:autoSpaceDE w:val="0"/>
        <w:autoSpaceDN w:val="0"/>
        <w:adjustRightInd w:val="0"/>
        <w:spacing w:line="276" w:lineRule="auto"/>
        <w:ind w:left="851" w:hanging="284"/>
        <w:jc w:val="both"/>
        <w:rPr>
          <w:color w:val="000000"/>
          <w:sz w:val="22"/>
          <w:szCs w:val="22"/>
        </w:rPr>
      </w:pPr>
      <w:r w:rsidRPr="00D95C12">
        <w:rPr>
          <w:color w:val="000000"/>
          <w:spacing w:val="15"/>
          <w:sz w:val="22"/>
          <w:szCs w:val="22"/>
        </w:rPr>
        <w:t>WYKONANE ZGODNIE Z UMOWĄ</w:t>
      </w:r>
      <w:r w:rsidRPr="00D95C12">
        <w:rPr>
          <w:color w:val="000000"/>
          <w:spacing w:val="15"/>
          <w:sz w:val="22"/>
          <w:szCs w:val="22"/>
          <w:vertAlign w:val="superscript"/>
        </w:rPr>
        <w:t>*</w:t>
      </w:r>
    </w:p>
    <w:p w14:paraId="15126D3E" w14:textId="77777777" w:rsidR="00663077" w:rsidRPr="00D95C12" w:rsidRDefault="00663077" w:rsidP="00C35C23">
      <w:pPr>
        <w:numPr>
          <w:ilvl w:val="0"/>
          <w:numId w:val="12"/>
        </w:numPr>
        <w:shd w:val="clear" w:color="auto" w:fill="FFFFFF"/>
        <w:tabs>
          <w:tab w:val="left" w:pos="851"/>
        </w:tabs>
        <w:suppressAutoHyphens w:val="0"/>
        <w:autoSpaceDE w:val="0"/>
        <w:autoSpaceDN w:val="0"/>
        <w:adjustRightInd w:val="0"/>
        <w:spacing w:line="276" w:lineRule="auto"/>
        <w:ind w:left="851" w:hanging="284"/>
        <w:jc w:val="both"/>
        <w:rPr>
          <w:color w:val="000000"/>
          <w:spacing w:val="-6"/>
          <w:sz w:val="22"/>
          <w:szCs w:val="22"/>
        </w:rPr>
      </w:pPr>
      <w:r w:rsidRPr="00D95C12">
        <w:rPr>
          <w:color w:val="000000"/>
          <w:spacing w:val="-8"/>
          <w:sz w:val="22"/>
          <w:szCs w:val="22"/>
        </w:rPr>
        <w:t>NIE WYKONANE ZGODNIE Z UMOWĄ</w:t>
      </w:r>
      <w:r w:rsidRPr="00D95C12">
        <w:rPr>
          <w:color w:val="000000"/>
          <w:spacing w:val="-8"/>
          <w:sz w:val="22"/>
          <w:szCs w:val="22"/>
          <w:vertAlign w:val="superscript"/>
        </w:rPr>
        <w:t xml:space="preserve">* </w:t>
      </w:r>
      <w:r w:rsidRPr="00D95C12">
        <w:rPr>
          <w:color w:val="000000"/>
          <w:spacing w:val="-8"/>
          <w:sz w:val="22"/>
          <w:szCs w:val="22"/>
        </w:rPr>
        <w:t>- zastrzeżenia ……</w:t>
      </w:r>
      <w:r w:rsidRPr="00D95C12">
        <w:rPr>
          <w:color w:val="000000"/>
          <w:spacing w:val="-6"/>
          <w:sz w:val="22"/>
          <w:szCs w:val="22"/>
        </w:rPr>
        <w:t>…………………..……...</w:t>
      </w:r>
    </w:p>
    <w:p w14:paraId="7EF5AFB9" w14:textId="77777777" w:rsidR="00663077" w:rsidRPr="00D95C12" w:rsidRDefault="00663077" w:rsidP="00C35C23">
      <w:pPr>
        <w:shd w:val="clear" w:color="auto" w:fill="FFFFFF"/>
        <w:spacing w:before="240" w:line="276" w:lineRule="auto"/>
        <w:ind w:left="567"/>
        <w:jc w:val="both"/>
        <w:rPr>
          <w:color w:val="000000"/>
          <w:spacing w:val="-5"/>
          <w:sz w:val="22"/>
          <w:szCs w:val="22"/>
        </w:rPr>
      </w:pPr>
      <w:r w:rsidRPr="00D95C12">
        <w:rPr>
          <w:color w:val="000000"/>
          <w:spacing w:val="-5"/>
          <w:sz w:val="22"/>
          <w:szCs w:val="22"/>
        </w:rPr>
        <w:t>Wykaz dokumentów dostarczonych wraz z przedmiotem umowy (jeśli były wymagane):</w:t>
      </w:r>
    </w:p>
    <w:p w14:paraId="32635900" w14:textId="77777777" w:rsidR="00663077" w:rsidRPr="00D95C12" w:rsidRDefault="00663077" w:rsidP="00C35C23">
      <w:pPr>
        <w:shd w:val="clear" w:color="auto" w:fill="FFFFFF"/>
        <w:spacing w:line="276" w:lineRule="auto"/>
        <w:ind w:left="567"/>
        <w:jc w:val="both"/>
        <w:rPr>
          <w:sz w:val="22"/>
          <w:szCs w:val="22"/>
        </w:rPr>
      </w:pPr>
      <w:r w:rsidRPr="00D95C12">
        <w:rPr>
          <w:color w:val="000000"/>
          <w:spacing w:val="-5"/>
          <w:sz w:val="22"/>
          <w:szCs w:val="22"/>
        </w:rPr>
        <w:t>………………………………………………………………………………………………</w:t>
      </w:r>
    </w:p>
    <w:p w14:paraId="285A142B" w14:textId="77777777" w:rsidR="00663077" w:rsidRPr="00D95C12" w:rsidRDefault="00663077" w:rsidP="00C35C23">
      <w:pPr>
        <w:shd w:val="clear" w:color="auto" w:fill="FFFFFF"/>
        <w:spacing w:line="276" w:lineRule="auto"/>
        <w:ind w:left="567"/>
        <w:jc w:val="both"/>
        <w:rPr>
          <w:color w:val="000000"/>
          <w:spacing w:val="-10"/>
          <w:sz w:val="22"/>
          <w:szCs w:val="22"/>
        </w:rPr>
      </w:pPr>
      <w:r w:rsidRPr="00D95C12">
        <w:rPr>
          <w:color w:val="000000"/>
          <w:spacing w:val="-10"/>
          <w:sz w:val="22"/>
          <w:szCs w:val="22"/>
        </w:rPr>
        <w:t>Końcowy wynik odbioru:</w:t>
      </w:r>
    </w:p>
    <w:p w14:paraId="6D44614D" w14:textId="77777777" w:rsidR="003C2425" w:rsidRPr="00D95C12" w:rsidRDefault="003C2425" w:rsidP="00C35C23">
      <w:pPr>
        <w:pStyle w:val="Akapitzlist"/>
        <w:numPr>
          <w:ilvl w:val="0"/>
          <w:numId w:val="25"/>
        </w:numPr>
        <w:shd w:val="clear" w:color="auto" w:fill="FFFFFF"/>
        <w:spacing w:line="276" w:lineRule="auto"/>
        <w:ind w:left="851" w:hanging="284"/>
        <w:jc w:val="both"/>
        <w:rPr>
          <w:sz w:val="22"/>
          <w:szCs w:val="22"/>
        </w:rPr>
      </w:pPr>
      <w:r w:rsidRPr="00D95C12">
        <w:rPr>
          <w:sz w:val="22"/>
          <w:szCs w:val="22"/>
        </w:rPr>
        <w:t>POZYTYWNY*</w:t>
      </w:r>
    </w:p>
    <w:p w14:paraId="7355B68A" w14:textId="44C07D8A" w:rsidR="003C2425" w:rsidRPr="00D95C12" w:rsidRDefault="003C2425" w:rsidP="00C35C23">
      <w:pPr>
        <w:pStyle w:val="Akapitzlist"/>
        <w:numPr>
          <w:ilvl w:val="0"/>
          <w:numId w:val="25"/>
        </w:numPr>
        <w:shd w:val="clear" w:color="auto" w:fill="FFFFFF"/>
        <w:spacing w:line="276" w:lineRule="auto"/>
        <w:ind w:left="851" w:hanging="284"/>
        <w:jc w:val="both"/>
        <w:rPr>
          <w:sz w:val="22"/>
          <w:szCs w:val="22"/>
        </w:rPr>
      </w:pPr>
      <w:r w:rsidRPr="00D95C12">
        <w:rPr>
          <w:sz w:val="22"/>
          <w:szCs w:val="22"/>
        </w:rPr>
        <w:t>NEGATYWNY* - zastrzeżenia……………………………………………………….</w:t>
      </w:r>
      <w:r w:rsidRPr="00D95C12">
        <w:rPr>
          <w:sz w:val="22"/>
          <w:szCs w:val="22"/>
        </w:rPr>
        <w:tab/>
      </w:r>
    </w:p>
    <w:p w14:paraId="2D9D959E" w14:textId="77777777" w:rsidR="00663077" w:rsidRPr="00D95C12" w:rsidRDefault="00663077" w:rsidP="00C35C23">
      <w:pPr>
        <w:shd w:val="clear" w:color="auto" w:fill="FFFFFF"/>
        <w:spacing w:line="276" w:lineRule="auto"/>
        <w:jc w:val="both"/>
        <w:rPr>
          <w:color w:val="000000"/>
          <w:spacing w:val="-10"/>
          <w:sz w:val="22"/>
          <w:szCs w:val="22"/>
        </w:rPr>
      </w:pPr>
    </w:p>
    <w:p w14:paraId="11818DDE" w14:textId="77777777" w:rsidR="00663077" w:rsidRPr="00D95C12" w:rsidRDefault="00663077" w:rsidP="00C35C23">
      <w:pPr>
        <w:shd w:val="clear" w:color="auto" w:fill="FFFFFF"/>
        <w:spacing w:line="276" w:lineRule="auto"/>
        <w:ind w:left="187"/>
        <w:jc w:val="both"/>
        <w:rPr>
          <w:color w:val="000000"/>
          <w:spacing w:val="-10"/>
          <w:sz w:val="22"/>
          <w:szCs w:val="22"/>
        </w:rPr>
      </w:pPr>
      <w:r w:rsidRPr="00D95C12">
        <w:rPr>
          <w:color w:val="000000"/>
          <w:spacing w:val="-10"/>
          <w:sz w:val="22"/>
          <w:szCs w:val="22"/>
        </w:rPr>
        <w:t>PODPISY:</w:t>
      </w:r>
    </w:p>
    <w:p w14:paraId="322C2B5B" w14:textId="77777777" w:rsidR="00663077" w:rsidRPr="00D95C12" w:rsidRDefault="00663077" w:rsidP="00C35C23">
      <w:pPr>
        <w:numPr>
          <w:ilvl w:val="0"/>
          <w:numId w:val="13"/>
        </w:numPr>
        <w:shd w:val="clear" w:color="auto" w:fill="FFFFFF"/>
        <w:tabs>
          <w:tab w:val="left" w:pos="5812"/>
        </w:tabs>
        <w:spacing w:line="276" w:lineRule="auto"/>
        <w:ind w:hanging="218"/>
        <w:jc w:val="both"/>
        <w:rPr>
          <w:color w:val="000000"/>
          <w:spacing w:val="-10"/>
          <w:sz w:val="22"/>
          <w:szCs w:val="22"/>
        </w:rPr>
      </w:pPr>
      <w:r w:rsidRPr="00D95C12">
        <w:rPr>
          <w:color w:val="000000"/>
          <w:spacing w:val="-10"/>
          <w:sz w:val="22"/>
          <w:szCs w:val="22"/>
        </w:rPr>
        <w:t>……………………………</w:t>
      </w:r>
    </w:p>
    <w:p w14:paraId="63881441" w14:textId="77777777" w:rsidR="00663077" w:rsidRPr="00D95C12" w:rsidRDefault="00663077" w:rsidP="00C35C23">
      <w:pPr>
        <w:numPr>
          <w:ilvl w:val="0"/>
          <w:numId w:val="13"/>
        </w:numPr>
        <w:shd w:val="clear" w:color="auto" w:fill="FFFFFF"/>
        <w:tabs>
          <w:tab w:val="left" w:pos="5812"/>
        </w:tabs>
        <w:spacing w:line="276" w:lineRule="auto"/>
        <w:ind w:hanging="218"/>
        <w:jc w:val="both"/>
        <w:rPr>
          <w:color w:val="000000"/>
          <w:spacing w:val="-10"/>
          <w:sz w:val="22"/>
          <w:szCs w:val="22"/>
        </w:rPr>
      </w:pPr>
      <w:r w:rsidRPr="00D95C12">
        <w:rPr>
          <w:color w:val="000000"/>
          <w:spacing w:val="-10"/>
          <w:sz w:val="22"/>
          <w:szCs w:val="22"/>
        </w:rPr>
        <w:t>……………………………</w:t>
      </w:r>
    </w:p>
    <w:p w14:paraId="767DE56A" w14:textId="63C149AB" w:rsidR="00663077" w:rsidRPr="00D95C12" w:rsidRDefault="00663077" w:rsidP="00C35C23">
      <w:pPr>
        <w:numPr>
          <w:ilvl w:val="0"/>
          <w:numId w:val="13"/>
        </w:numPr>
        <w:shd w:val="clear" w:color="auto" w:fill="FFFFFF"/>
        <w:tabs>
          <w:tab w:val="left" w:pos="5812"/>
        </w:tabs>
        <w:spacing w:line="276" w:lineRule="auto"/>
        <w:ind w:hanging="218"/>
        <w:jc w:val="both"/>
        <w:rPr>
          <w:color w:val="000000"/>
          <w:spacing w:val="-10"/>
          <w:sz w:val="22"/>
          <w:szCs w:val="22"/>
        </w:rPr>
      </w:pPr>
      <w:r w:rsidRPr="00D95C12">
        <w:rPr>
          <w:color w:val="000000"/>
          <w:spacing w:val="-10"/>
          <w:sz w:val="22"/>
          <w:szCs w:val="22"/>
        </w:rPr>
        <w:t>……………………………</w:t>
      </w:r>
      <w:r w:rsidRPr="00D95C12">
        <w:rPr>
          <w:color w:val="000000"/>
          <w:spacing w:val="-10"/>
          <w:sz w:val="22"/>
          <w:szCs w:val="22"/>
        </w:rPr>
        <w:tab/>
      </w:r>
      <w:r w:rsidRPr="00D95C12">
        <w:rPr>
          <w:color w:val="000000"/>
          <w:spacing w:val="-10"/>
          <w:sz w:val="22"/>
          <w:szCs w:val="22"/>
        </w:rPr>
        <w:tab/>
        <w:t>1. ……………………</w:t>
      </w:r>
      <w:r w:rsidR="00D907EE" w:rsidRPr="00D95C12">
        <w:rPr>
          <w:color w:val="000000"/>
          <w:spacing w:val="-10"/>
          <w:sz w:val="22"/>
          <w:szCs w:val="22"/>
        </w:rPr>
        <w:t>……</w:t>
      </w:r>
      <w:r w:rsidRPr="00D95C12">
        <w:rPr>
          <w:color w:val="000000"/>
          <w:spacing w:val="-10"/>
          <w:sz w:val="22"/>
          <w:szCs w:val="22"/>
        </w:rPr>
        <w:t>.</w:t>
      </w:r>
    </w:p>
    <w:p w14:paraId="56D7119C" w14:textId="30F0DBAE" w:rsidR="00663077" w:rsidRPr="00D95C12" w:rsidRDefault="00663077" w:rsidP="00C35C23">
      <w:pPr>
        <w:shd w:val="clear" w:color="auto" w:fill="FFFFFF"/>
        <w:tabs>
          <w:tab w:val="left" w:pos="567"/>
          <w:tab w:val="left" w:pos="6521"/>
          <w:tab w:val="left" w:pos="6804"/>
        </w:tabs>
        <w:spacing w:line="276" w:lineRule="auto"/>
        <w:jc w:val="both"/>
        <w:rPr>
          <w:i/>
          <w:iCs/>
          <w:color w:val="000000"/>
          <w:spacing w:val="-6"/>
          <w:sz w:val="18"/>
          <w:szCs w:val="18"/>
        </w:rPr>
      </w:pPr>
      <w:r w:rsidRPr="00D95C12">
        <w:rPr>
          <w:i/>
          <w:iCs/>
          <w:color w:val="000000"/>
          <w:spacing w:val="-6"/>
          <w:sz w:val="18"/>
          <w:szCs w:val="18"/>
        </w:rPr>
        <w:t xml:space="preserve"> </w:t>
      </w:r>
      <w:r w:rsidRPr="00D95C12">
        <w:rPr>
          <w:color w:val="000000"/>
          <w:spacing w:val="-6"/>
          <w:sz w:val="18"/>
          <w:szCs w:val="18"/>
        </w:rPr>
        <w:t xml:space="preserve">    (Członkowie komisji </w:t>
      </w:r>
      <w:r w:rsidR="00F603AA" w:rsidRPr="00D95C12">
        <w:rPr>
          <w:color w:val="000000"/>
          <w:spacing w:val="-6"/>
          <w:sz w:val="18"/>
          <w:szCs w:val="18"/>
        </w:rPr>
        <w:t>Zamawiającego)</w:t>
      </w:r>
      <w:r w:rsidR="00F603AA" w:rsidRPr="00D95C12">
        <w:rPr>
          <w:i/>
          <w:iCs/>
          <w:color w:val="000000"/>
          <w:spacing w:val="-6"/>
          <w:sz w:val="18"/>
          <w:szCs w:val="18"/>
        </w:rPr>
        <w:t xml:space="preserve"> </w:t>
      </w:r>
      <w:r w:rsidR="00D907EE" w:rsidRPr="00D95C12">
        <w:rPr>
          <w:i/>
          <w:iCs/>
          <w:color w:val="000000"/>
          <w:spacing w:val="-6"/>
          <w:sz w:val="18"/>
          <w:szCs w:val="18"/>
        </w:rPr>
        <w:tab/>
      </w:r>
      <w:r w:rsidR="00D907EE" w:rsidRPr="00D95C12">
        <w:rPr>
          <w:color w:val="000000"/>
          <w:spacing w:val="-6"/>
          <w:sz w:val="18"/>
          <w:szCs w:val="18"/>
        </w:rPr>
        <w:t xml:space="preserve"> (</w:t>
      </w:r>
      <w:r w:rsidRPr="00D95C12">
        <w:rPr>
          <w:color w:val="000000"/>
          <w:spacing w:val="-6"/>
          <w:sz w:val="18"/>
          <w:szCs w:val="18"/>
        </w:rPr>
        <w:t xml:space="preserve"> Przedstawiciel Wykonawcy)</w:t>
      </w:r>
    </w:p>
    <w:p w14:paraId="13CB827D" w14:textId="77777777" w:rsidR="005943CD" w:rsidRPr="00D95C12" w:rsidRDefault="00663077" w:rsidP="00C35C23">
      <w:pPr>
        <w:shd w:val="clear" w:color="auto" w:fill="FFFFFF"/>
        <w:spacing w:line="276" w:lineRule="auto"/>
        <w:ind w:left="226"/>
        <w:jc w:val="both"/>
        <w:rPr>
          <w:i/>
          <w:iCs/>
          <w:color w:val="000000"/>
          <w:spacing w:val="-2"/>
          <w:sz w:val="16"/>
          <w:szCs w:val="16"/>
        </w:rPr>
      </w:pPr>
      <w:r w:rsidRPr="00D95C12">
        <w:rPr>
          <w:i/>
          <w:iCs/>
          <w:color w:val="000000"/>
          <w:spacing w:val="-2"/>
          <w:sz w:val="16"/>
          <w:szCs w:val="16"/>
          <w:vertAlign w:val="superscript"/>
        </w:rPr>
        <w:t>*</w:t>
      </w:r>
      <w:r w:rsidRPr="00D95C12">
        <w:rPr>
          <w:i/>
          <w:iCs/>
          <w:color w:val="000000"/>
          <w:spacing w:val="-2"/>
          <w:sz w:val="16"/>
          <w:szCs w:val="16"/>
        </w:rPr>
        <w:t xml:space="preserve">- </w:t>
      </w:r>
      <w:r w:rsidRPr="00D95C12">
        <w:rPr>
          <w:i/>
          <w:iCs/>
          <w:color w:val="000000"/>
          <w:spacing w:val="-2"/>
          <w:sz w:val="16"/>
          <w:szCs w:val="16"/>
          <w:vertAlign w:val="superscript"/>
        </w:rPr>
        <w:t xml:space="preserve"> </w:t>
      </w:r>
      <w:r w:rsidRPr="00D95C12">
        <w:rPr>
          <w:i/>
          <w:iCs/>
          <w:color w:val="000000"/>
          <w:spacing w:val="-2"/>
          <w:sz w:val="16"/>
          <w:szCs w:val="16"/>
        </w:rPr>
        <w:t>niewłaściwe skreślić</w:t>
      </w:r>
    </w:p>
    <w:sectPr w:rsidR="005943CD" w:rsidRPr="00D95C12" w:rsidSect="00FB453D">
      <w:headerReference w:type="default" r:id="rId8"/>
      <w:footerReference w:type="default" r:id="rId9"/>
      <w:footerReference w:type="first" r:id="rId10"/>
      <w:footnotePr>
        <w:pos w:val="beneathText"/>
      </w:footnotePr>
      <w:pgSz w:w="11905" w:h="16837"/>
      <w:pgMar w:top="993" w:right="990" w:bottom="709" w:left="1418" w:header="709" w:footer="59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15325" w14:textId="77777777" w:rsidR="00150719" w:rsidRDefault="00150719">
      <w:r>
        <w:separator/>
      </w:r>
    </w:p>
  </w:endnote>
  <w:endnote w:type="continuationSeparator" w:id="0">
    <w:p w14:paraId="1484389B" w14:textId="77777777" w:rsidR="00150719" w:rsidRDefault="0015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Arial Unicode MS"/>
    <w:charset w:val="EE"/>
    <w:family w:val="auto"/>
    <w:pitch w:val="variable"/>
  </w:font>
  <w:font w:name="Symbol">
    <w:panose1 w:val="05050102010706020507"/>
    <w:charset w:val="02"/>
    <w:family w:val="roman"/>
    <w:pitch w:val="variable"/>
    <w:sig w:usb0="00000000" w:usb1="10000000" w:usb2="00000000" w:usb3="00000000" w:csb0="80000000" w:csb1="00000000"/>
  </w:font>
  <w:font w:name="ArialNarrow">
    <w:altName w:val="Arial Unicode MS"/>
    <w:charset w:val="EE"/>
    <w:family w:val="swiss"/>
    <w:pitch w:val="default"/>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A68D" w14:textId="77777777" w:rsidR="007F607A" w:rsidRDefault="00845454">
    <w:pPr>
      <w:pStyle w:val="Stopka"/>
      <w:jc w:val="right"/>
    </w:pPr>
    <w:r>
      <w:fldChar w:fldCharType="begin"/>
    </w:r>
    <w:r w:rsidR="00366334">
      <w:instrText>PAGE   \* MERGEFORMAT</w:instrText>
    </w:r>
    <w:r>
      <w:fldChar w:fldCharType="separate"/>
    </w:r>
    <w:r w:rsidR="00C13E71">
      <w:rPr>
        <w:noProof/>
      </w:rPr>
      <w:t>11</w:t>
    </w:r>
    <w:r>
      <w:rPr>
        <w:noProof/>
      </w:rPr>
      <w:fldChar w:fldCharType="end"/>
    </w:r>
  </w:p>
  <w:p w14:paraId="51CB2459" w14:textId="77777777" w:rsidR="00E353FF" w:rsidRDefault="00E353FF">
    <w:pPr>
      <w:pStyle w:val="Stopka"/>
      <w:ind w:right="360"/>
      <w:jc w:val="both"/>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B0C02" w14:textId="77777777" w:rsidR="002F5405" w:rsidRDefault="00845454">
    <w:pPr>
      <w:pStyle w:val="Stopka"/>
      <w:jc w:val="center"/>
    </w:pPr>
    <w:r>
      <w:fldChar w:fldCharType="begin"/>
    </w:r>
    <w:r w:rsidR="00366334">
      <w:instrText xml:space="preserve"> PAGE   \* MERGEFORMAT </w:instrText>
    </w:r>
    <w:r>
      <w:fldChar w:fldCharType="separate"/>
    </w:r>
    <w:r w:rsidR="002F5405">
      <w:rPr>
        <w:noProof/>
      </w:rPr>
      <w:t>43</w:t>
    </w:r>
    <w:r>
      <w:rPr>
        <w:noProof/>
      </w:rPr>
      <w:fldChar w:fldCharType="end"/>
    </w:r>
  </w:p>
  <w:p w14:paraId="6858A5A1" w14:textId="77777777" w:rsidR="00E353FF" w:rsidRPr="00FC4ADE" w:rsidRDefault="00E353FF" w:rsidP="00FC4ADE">
    <w:pPr>
      <w:pStyle w:val="Stopka"/>
      <w:tabs>
        <w:tab w:val="clear" w:pos="4536"/>
        <w:tab w:val="clear" w:pos="9072"/>
        <w:tab w:val="left" w:pos="269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3784F" w14:textId="77777777" w:rsidR="00150719" w:rsidRDefault="00150719">
      <w:r>
        <w:separator/>
      </w:r>
    </w:p>
  </w:footnote>
  <w:footnote w:type="continuationSeparator" w:id="0">
    <w:p w14:paraId="4E8C67BC" w14:textId="77777777" w:rsidR="00150719" w:rsidRDefault="0015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2DB5A" w14:textId="07BBCEA4" w:rsidR="00340B18" w:rsidRDefault="00340B18">
    <w:pPr>
      <w:pStyle w:val="Nagwek"/>
    </w:pPr>
    <w:r w:rsidRPr="00A908A4">
      <w:rPr>
        <w:rFonts w:cstheme="minorHAnsi"/>
        <w:b/>
        <w:bCs/>
        <w:noProof/>
        <w:sz w:val="32"/>
        <w:szCs w:val="32"/>
        <w:lang w:eastAsia="pl-PL"/>
      </w:rPr>
      <w:drawing>
        <wp:inline distT="0" distB="0" distL="0" distR="0" wp14:anchorId="4AF32931" wp14:editId="6D801ECE">
          <wp:extent cx="5704840" cy="528226"/>
          <wp:effectExtent l="0" t="0" r="0" b="5715"/>
          <wp:docPr id="2" name="Obraz 2"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lowerLetter"/>
      <w:lvlText w:val="%1)"/>
      <w:lvlJc w:val="left"/>
      <w:pPr>
        <w:tabs>
          <w:tab w:val="num" w:pos="361"/>
        </w:tabs>
        <w:ind w:left="361" w:hanging="360"/>
      </w:pPr>
    </w:lvl>
  </w:abstractNum>
  <w:abstractNum w:abstractNumId="1" w15:restartNumberingAfterBreak="0">
    <w:nsid w:val="00000002"/>
    <w:multiLevelType w:val="multilevel"/>
    <w:tmpl w:val="00000002"/>
    <w:name w:val="WW8Num3"/>
    <w:lvl w:ilvl="0">
      <w:start w:val="1"/>
      <w:numFmt w:val="lowerLetter"/>
      <w:lvlText w:val="%1)"/>
      <w:lvlJc w:val="left"/>
      <w:pPr>
        <w:tabs>
          <w:tab w:val="num" w:pos="720"/>
        </w:tabs>
        <w:ind w:left="720" w:hanging="36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3"/>
    <w:multiLevelType w:val="multilevel"/>
    <w:tmpl w:val="00000003"/>
    <w:name w:val="WW8Num5"/>
    <w:lvl w:ilvl="0">
      <w:start w:val="1"/>
      <w:numFmt w:val="decimal"/>
      <w:lvlText w:val="%1."/>
      <w:lvlJc w:val="left"/>
      <w:pPr>
        <w:tabs>
          <w:tab w:val="num" w:pos="720"/>
        </w:tabs>
        <w:ind w:left="720" w:hanging="360"/>
      </w:pPr>
    </w:lvl>
    <w:lvl w:ilvl="1">
      <w:start w:val="1"/>
      <w:numFmt w:val="lowerLetter"/>
      <w:lvlText w:val="%2)"/>
      <w:lvlJc w:val="left"/>
      <w:pPr>
        <w:tabs>
          <w:tab w:val="num" w:pos="1477"/>
        </w:tabs>
        <w:ind w:left="1477" w:hanging="397"/>
      </w:pPr>
    </w:lvl>
    <w:lvl w:ilvl="2">
      <w:start w:val="1"/>
      <w:numFmt w:val="bullet"/>
      <w:lvlText w:val="Ø"/>
      <w:lvlJc w:val="left"/>
      <w:pPr>
        <w:tabs>
          <w:tab w:val="num" w:pos="2340"/>
        </w:tabs>
        <w:ind w:left="2340" w:hanging="360"/>
      </w:pPr>
      <w:rPr>
        <w:rFonts w:ascii="Wingdings" w:hAnsi="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4"/>
    <w:multiLevelType w:val="multilevel"/>
    <w:tmpl w:val="00000004"/>
    <w:name w:val="WW8Num7"/>
    <w:lvl w:ilvl="0">
      <w:start w:val="1"/>
      <w:numFmt w:val="decimal"/>
      <w:lvlText w:val="%1)"/>
      <w:lvlJc w:val="left"/>
      <w:pPr>
        <w:tabs>
          <w:tab w:val="num" w:pos="720"/>
        </w:tabs>
        <w:ind w:left="720" w:hanging="360"/>
      </w:pPr>
      <w:rPr>
        <w:rFonts w:ascii="Times New Roman" w:hAnsi="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8"/>
    <w:lvl w:ilvl="0">
      <w:start w:val="1"/>
      <w:numFmt w:val="lowerLetter"/>
      <w:lvlText w:val="%1)"/>
      <w:lvlJc w:val="left"/>
      <w:pPr>
        <w:tabs>
          <w:tab w:val="num" w:pos="786"/>
        </w:tabs>
        <w:ind w:left="786" w:hanging="360"/>
      </w:pPr>
      <w:rPr>
        <w:rFonts w:ascii="StarSymbol" w:hAnsi="StarSymbol"/>
      </w:rPr>
    </w:lvl>
    <w:lvl w:ilvl="1">
      <w:start w:val="1"/>
      <w:numFmt w:val="lowerLetter"/>
      <w:lvlText w:val="%2)"/>
      <w:lvlJc w:val="left"/>
      <w:pPr>
        <w:tabs>
          <w:tab w:val="num" w:pos="1506"/>
        </w:tabs>
        <w:ind w:left="1506" w:hanging="360"/>
      </w:pPr>
      <w:rPr>
        <w:rFonts w:ascii="StarSymbol" w:hAnsi="StarSymbol"/>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06"/>
    <w:multiLevelType w:val="multilevel"/>
    <w:tmpl w:val="00000006"/>
    <w:name w:val="WW8Num13"/>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7"/>
    <w:multiLevelType w:val="multilevel"/>
    <w:tmpl w:val="00000007"/>
    <w:name w:val="WW8Num14"/>
    <w:lvl w:ilvl="0">
      <w:start w:val="1"/>
      <w:numFmt w:val="decimal"/>
      <w:suff w:val="nothing"/>
      <w:lvlText w:val="%1)"/>
      <w:lvlJc w:val="left"/>
      <w:pPr>
        <w:tabs>
          <w:tab w:val="num" w:pos="0"/>
        </w:tabs>
        <w:ind w:left="0" w:firstLine="0"/>
      </w:pPr>
      <w:rPr>
        <w:b w:val="0"/>
      </w:rPr>
    </w:lvl>
    <w:lvl w:ilvl="1">
      <w:start w:val="1"/>
      <w:numFmt w:val="lowerLetter"/>
      <w:suff w:val="nothing"/>
      <w:lvlText w:val="%2)"/>
      <w:lvlJc w:val="left"/>
      <w:pPr>
        <w:tabs>
          <w:tab w:val="num" w:pos="0"/>
        </w:tabs>
        <w:ind w:left="0" w:firstLine="0"/>
      </w:pPr>
    </w:lvl>
    <w:lvl w:ilvl="2">
      <w:start w:val="1"/>
      <w:numFmt w:val="bullet"/>
      <w:suff w:val="nothing"/>
      <w:lvlText w:val=""/>
      <w:lvlJc w:val="left"/>
      <w:pPr>
        <w:tabs>
          <w:tab w:val="num" w:pos="0"/>
        </w:tabs>
        <w:ind w:left="0" w:firstLine="0"/>
      </w:pPr>
      <w:rPr>
        <w:rFonts w:ascii="Symbol" w:hAnsi="Symbol"/>
      </w:rPr>
    </w:lvl>
    <w:lvl w:ilvl="3">
      <w:start w:val="1"/>
      <w:numFmt w:val="lowerLetter"/>
      <w:suff w:val="nothing"/>
      <w:lvlText w:val="%4)"/>
      <w:lvlJc w:val="left"/>
      <w:pPr>
        <w:tabs>
          <w:tab w:val="num" w:pos="0"/>
        </w:tabs>
        <w:ind w:left="0" w:firstLine="0"/>
      </w:p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7" w15:restartNumberingAfterBreak="0">
    <w:nsid w:val="00000008"/>
    <w:multiLevelType w:val="multilevel"/>
    <w:tmpl w:val="00000008"/>
    <w:name w:val="WW8Num15"/>
    <w:lvl w:ilvl="0">
      <w:start w:val="1"/>
      <w:numFmt w:val="lowerLetter"/>
      <w:lvlText w:val="%1)"/>
      <w:lvlJc w:val="left"/>
      <w:pPr>
        <w:tabs>
          <w:tab w:val="num" w:pos="720"/>
        </w:tabs>
        <w:ind w:left="720" w:hanging="360"/>
      </w:pPr>
      <w:rPr>
        <w:b w:val="0"/>
        <w:i w:val="0"/>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9"/>
    <w:multiLevelType w:val="singleLevel"/>
    <w:tmpl w:val="00000009"/>
    <w:name w:val="WW8Num16"/>
    <w:lvl w:ilvl="0">
      <w:start w:val="1"/>
      <w:numFmt w:val="lowerLetter"/>
      <w:lvlText w:val="%1)"/>
      <w:lvlJc w:val="left"/>
      <w:pPr>
        <w:tabs>
          <w:tab w:val="num" w:pos="360"/>
        </w:tabs>
        <w:ind w:left="360" w:hanging="360"/>
      </w:pPr>
      <w:rPr>
        <w:sz w:val="20"/>
        <w:u w:val="none"/>
      </w:rPr>
    </w:lvl>
  </w:abstractNum>
  <w:abstractNum w:abstractNumId="9" w15:restartNumberingAfterBreak="0">
    <w:nsid w:val="0000000A"/>
    <w:multiLevelType w:val="multilevel"/>
    <w:tmpl w:val="0000000A"/>
    <w:name w:val="WW8Num18"/>
    <w:lvl w:ilvl="0">
      <w:start w:val="5"/>
      <w:numFmt w:val="lowerLetter"/>
      <w:lvlText w:val="%1)"/>
      <w:lvlJc w:val="left"/>
      <w:pPr>
        <w:tabs>
          <w:tab w:val="num" w:pos="360"/>
        </w:tabs>
        <w:ind w:left="360" w:hanging="36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644" w:hanging="36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0" w15:restartNumberingAfterBreak="0">
    <w:nsid w:val="0000000B"/>
    <w:multiLevelType w:val="singleLevel"/>
    <w:tmpl w:val="0000000B"/>
    <w:name w:val="WW8Num20"/>
    <w:lvl w:ilvl="0">
      <w:start w:val="1"/>
      <w:numFmt w:val="decimal"/>
      <w:lvlText w:val="%1)"/>
      <w:lvlJc w:val="left"/>
      <w:pPr>
        <w:tabs>
          <w:tab w:val="num" w:pos="720"/>
        </w:tabs>
        <w:ind w:left="720" w:hanging="360"/>
      </w:pPr>
      <w:rPr>
        <w:b w:val="0"/>
        <w:i w:val="0"/>
        <w:sz w:val="24"/>
        <w:szCs w:val="24"/>
        <w:u w:val="none"/>
      </w:rPr>
    </w:lvl>
  </w:abstractNum>
  <w:abstractNum w:abstractNumId="11" w15:restartNumberingAfterBreak="0">
    <w:nsid w:val="0000000C"/>
    <w:multiLevelType w:val="singleLevel"/>
    <w:tmpl w:val="0000000C"/>
    <w:name w:val="WW8Num23"/>
    <w:lvl w:ilvl="0">
      <w:start w:val="1"/>
      <w:numFmt w:val="lowerLetter"/>
      <w:lvlText w:val="%1)"/>
      <w:lvlJc w:val="left"/>
      <w:pPr>
        <w:tabs>
          <w:tab w:val="num" w:pos="1003"/>
        </w:tabs>
        <w:ind w:left="1003" w:hanging="360"/>
      </w:pPr>
    </w:lvl>
  </w:abstractNum>
  <w:abstractNum w:abstractNumId="12" w15:restartNumberingAfterBreak="0">
    <w:nsid w:val="0000000D"/>
    <w:multiLevelType w:val="singleLevel"/>
    <w:tmpl w:val="0000000D"/>
    <w:name w:val="WW8Num24"/>
    <w:lvl w:ilvl="0">
      <w:start w:val="1"/>
      <w:numFmt w:val="lowerLetter"/>
      <w:lvlText w:val="%1)"/>
      <w:lvlJc w:val="left"/>
      <w:pPr>
        <w:tabs>
          <w:tab w:val="num" w:pos="1068"/>
        </w:tabs>
        <w:ind w:left="1068" w:hanging="360"/>
      </w:pPr>
    </w:lvl>
  </w:abstractNum>
  <w:abstractNum w:abstractNumId="13" w15:restartNumberingAfterBreak="0">
    <w:nsid w:val="0000000E"/>
    <w:multiLevelType w:val="singleLevel"/>
    <w:tmpl w:val="0000000E"/>
    <w:name w:val="WW8Num26"/>
    <w:lvl w:ilvl="0">
      <w:start w:val="1"/>
      <w:numFmt w:val="bullet"/>
      <w:lvlText w:val=""/>
      <w:lvlJc w:val="left"/>
      <w:pPr>
        <w:tabs>
          <w:tab w:val="num" w:pos="720"/>
        </w:tabs>
        <w:ind w:left="720" w:hanging="360"/>
      </w:pPr>
      <w:rPr>
        <w:rFonts w:ascii="Symbol" w:hAnsi="Symbol"/>
        <w:color w:val="000000"/>
      </w:rPr>
    </w:lvl>
  </w:abstractNum>
  <w:abstractNum w:abstractNumId="14" w15:restartNumberingAfterBreak="0">
    <w:nsid w:val="0000000F"/>
    <w:multiLevelType w:val="singleLevel"/>
    <w:tmpl w:val="0000000F"/>
    <w:name w:val="WW8Num27"/>
    <w:lvl w:ilvl="0">
      <w:start w:val="1"/>
      <w:numFmt w:val="bullet"/>
      <w:lvlText w:val=""/>
      <w:lvlJc w:val="left"/>
      <w:pPr>
        <w:tabs>
          <w:tab w:val="num" w:pos="720"/>
        </w:tabs>
        <w:ind w:left="720" w:hanging="360"/>
      </w:pPr>
      <w:rPr>
        <w:rFonts w:ascii="Symbol" w:hAnsi="Symbol"/>
      </w:rPr>
    </w:lvl>
  </w:abstractNum>
  <w:abstractNum w:abstractNumId="15" w15:restartNumberingAfterBreak="0">
    <w:nsid w:val="00000010"/>
    <w:multiLevelType w:val="multilevel"/>
    <w:tmpl w:val="00000010"/>
    <w:name w:val="WW8Num28"/>
    <w:lvl w:ilvl="0">
      <w:start w:val="1"/>
      <w:numFmt w:val="bullet"/>
      <w:lvlText w:val=""/>
      <w:lvlJc w:val="left"/>
      <w:pPr>
        <w:tabs>
          <w:tab w:val="num" w:pos="720"/>
        </w:tabs>
        <w:ind w:left="720" w:hanging="360"/>
      </w:pPr>
      <w:rPr>
        <w:rFonts w:ascii="Symbol" w:hAnsi="Symbol"/>
        <w:b w:val="0"/>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singleLevel"/>
    <w:tmpl w:val="00000011"/>
    <w:name w:val="WW8Num29"/>
    <w:lvl w:ilvl="0">
      <w:start w:val="1"/>
      <w:numFmt w:val="lowerLetter"/>
      <w:lvlText w:val="%1)"/>
      <w:lvlJc w:val="left"/>
      <w:pPr>
        <w:tabs>
          <w:tab w:val="num" w:pos="720"/>
        </w:tabs>
        <w:ind w:left="720" w:hanging="360"/>
      </w:pPr>
    </w:lvl>
  </w:abstractNum>
  <w:abstractNum w:abstractNumId="17" w15:restartNumberingAfterBreak="0">
    <w:nsid w:val="00000012"/>
    <w:multiLevelType w:val="multilevel"/>
    <w:tmpl w:val="00000012"/>
    <w:name w:val="WW8Num31"/>
    <w:lvl w:ilvl="0">
      <w:start w:val="1"/>
      <w:numFmt w:val="decimal"/>
      <w:lvlText w:val="%1)"/>
      <w:lvlJc w:val="left"/>
      <w:pPr>
        <w:tabs>
          <w:tab w:val="num" w:pos="1211"/>
        </w:tabs>
        <w:ind w:left="1211" w:hanging="360"/>
      </w:pPr>
      <w:rPr>
        <w:b w:val="0"/>
        <w:i w:val="0"/>
        <w:sz w:val="24"/>
        <w:szCs w:val="24"/>
      </w:rPr>
    </w:lvl>
    <w:lvl w:ilvl="1">
      <w:start w:val="1"/>
      <w:numFmt w:val="lowerLetter"/>
      <w:lvlText w:val="%2)"/>
      <w:lvlJc w:val="left"/>
      <w:pPr>
        <w:tabs>
          <w:tab w:val="num" w:pos="340"/>
        </w:tabs>
        <w:ind w:left="340" w:hanging="340"/>
      </w:pPr>
    </w:lvl>
    <w:lvl w:ilvl="2">
      <w:start w:val="1"/>
      <w:numFmt w:val="bullet"/>
      <w:suff w:val="nothing"/>
      <w:lvlText w:val=""/>
      <w:lvlJc w:val="left"/>
      <w:pPr>
        <w:tabs>
          <w:tab w:val="num" w:pos="0"/>
        </w:tabs>
        <w:ind w:left="0" w:firstLine="0"/>
      </w:pPr>
      <w:rPr>
        <w:rFonts w:ascii="Symbol" w:hAnsi="Symbol"/>
        <w:b w:val="0"/>
        <w:i w:val="0"/>
      </w:rPr>
    </w:lvl>
    <w:lvl w:ilvl="3">
      <w:start w:val="1"/>
      <w:numFmt w:val="lowerLetter"/>
      <w:suff w:val="nothing"/>
      <w:lvlText w:val="%4."/>
      <w:lvlJc w:val="left"/>
      <w:pPr>
        <w:tabs>
          <w:tab w:val="num" w:pos="0"/>
        </w:tabs>
        <w:ind w:left="0" w:firstLine="0"/>
      </w:pPr>
      <w:rPr>
        <w:b w:val="0"/>
        <w:i w:val="0"/>
      </w:r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18" w15:restartNumberingAfterBreak="0">
    <w:nsid w:val="00000013"/>
    <w:multiLevelType w:val="multilevel"/>
    <w:tmpl w:val="00000013"/>
    <w:name w:val="WW8Num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00000014"/>
    <w:multiLevelType w:val="multilevel"/>
    <w:tmpl w:val="245AF298"/>
    <w:lvl w:ilvl="0">
      <w:start w:val="1"/>
      <w:numFmt w:val="decimal"/>
      <w:lvlText w:val="%1."/>
      <w:lvlJc w:val="left"/>
      <w:pPr>
        <w:tabs>
          <w:tab w:val="num" w:pos="360"/>
        </w:tabs>
        <w:ind w:left="360" w:hanging="360"/>
      </w:pPr>
      <w:rPr>
        <w:b w:val="0"/>
        <w:strike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5"/>
    <w:multiLevelType w:val="multilevel"/>
    <w:tmpl w:val="00000015"/>
    <w:name w:val="WW8Num34"/>
    <w:lvl w:ilvl="0">
      <w:start w:val="1"/>
      <w:numFmt w:val="lowerLetter"/>
      <w:lvlText w:val="%1)"/>
      <w:lvlJc w:val="left"/>
      <w:pPr>
        <w:tabs>
          <w:tab w:val="num" w:pos="720"/>
        </w:tabs>
        <w:ind w:left="720" w:hanging="360"/>
      </w:pPr>
    </w:lvl>
    <w:lvl w:ilvl="1">
      <w:start w:val="1"/>
      <w:numFmt w:val="lowerLetter"/>
      <w:lvlText w:val="%1.%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00000016"/>
    <w:multiLevelType w:val="multilevel"/>
    <w:tmpl w:val="00000016"/>
    <w:name w:val="WW8Num35"/>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00000017"/>
    <w:multiLevelType w:val="singleLevel"/>
    <w:tmpl w:val="00000017"/>
    <w:name w:val="WW8Num37"/>
    <w:lvl w:ilvl="0">
      <w:start w:val="1"/>
      <w:numFmt w:val="decimal"/>
      <w:lvlText w:val="%1."/>
      <w:lvlJc w:val="left"/>
      <w:pPr>
        <w:tabs>
          <w:tab w:val="num" w:pos="360"/>
        </w:tabs>
        <w:ind w:left="360" w:hanging="360"/>
      </w:pPr>
    </w:lvl>
  </w:abstractNum>
  <w:abstractNum w:abstractNumId="23" w15:restartNumberingAfterBreak="0">
    <w:nsid w:val="00000018"/>
    <w:multiLevelType w:val="singleLevel"/>
    <w:tmpl w:val="00000018"/>
    <w:name w:val="WW8Num44"/>
    <w:lvl w:ilvl="0">
      <w:start w:val="1"/>
      <w:numFmt w:val="lowerLetter"/>
      <w:lvlText w:val="%1)"/>
      <w:lvlJc w:val="left"/>
      <w:pPr>
        <w:tabs>
          <w:tab w:val="num" w:pos="1582"/>
        </w:tabs>
        <w:ind w:left="1582" w:hanging="360"/>
      </w:pPr>
    </w:lvl>
  </w:abstractNum>
  <w:abstractNum w:abstractNumId="24" w15:restartNumberingAfterBreak="0">
    <w:nsid w:val="0000001A"/>
    <w:multiLevelType w:val="multilevel"/>
    <w:tmpl w:val="0000001A"/>
    <w:name w:val="WW8Num49"/>
    <w:lvl w:ilvl="0">
      <w:start w:val="6"/>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0000001B"/>
    <w:multiLevelType w:val="multilevel"/>
    <w:tmpl w:val="05A04B74"/>
    <w:name w:val="WW8Num52"/>
    <w:lvl w:ilvl="0">
      <w:start w:val="1"/>
      <w:numFmt w:val="decimal"/>
      <w:lvlText w:val="%1."/>
      <w:lvlJc w:val="left"/>
      <w:pPr>
        <w:tabs>
          <w:tab w:val="num" w:pos="360"/>
        </w:tabs>
        <w:ind w:left="360" w:hanging="360"/>
      </w:pPr>
      <w:rPr>
        <w:rFonts w:ascii="Times New Roman" w:eastAsia="ArialNarrow" w:hAnsi="Times New Roman" w:cs="Times New Roman" w:hint="default"/>
        <w:b w:val="0"/>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000001C"/>
    <w:multiLevelType w:val="singleLevel"/>
    <w:tmpl w:val="0000001C"/>
    <w:name w:val="WW8Num53"/>
    <w:lvl w:ilvl="0">
      <w:start w:val="1"/>
      <w:numFmt w:val="lowerLetter"/>
      <w:lvlText w:val="%1)"/>
      <w:lvlJc w:val="left"/>
      <w:pPr>
        <w:tabs>
          <w:tab w:val="num" w:pos="2880"/>
        </w:tabs>
        <w:ind w:left="2880" w:hanging="360"/>
      </w:pPr>
    </w:lvl>
  </w:abstractNum>
  <w:abstractNum w:abstractNumId="27" w15:restartNumberingAfterBreak="0">
    <w:nsid w:val="0000001D"/>
    <w:multiLevelType w:val="multilevel"/>
    <w:tmpl w:val="0000001D"/>
    <w:name w:val="WW8Num63"/>
    <w:lvl w:ilvl="0">
      <w:start w:val="8"/>
      <w:numFmt w:val="decimal"/>
      <w:lvlText w:val="%1)"/>
      <w:lvlJc w:val="left"/>
      <w:pPr>
        <w:tabs>
          <w:tab w:val="num" w:pos="1211"/>
        </w:tabs>
        <w:ind w:left="1211" w:hanging="360"/>
      </w:pPr>
      <w:rPr>
        <w:b w:val="0"/>
        <w:i w:val="0"/>
        <w:sz w:val="24"/>
        <w:szCs w:val="24"/>
      </w:rPr>
    </w:lvl>
    <w:lvl w:ilvl="1">
      <w:start w:val="3"/>
      <w:numFmt w:val="lowerLetter"/>
      <w:lvlText w:val="%2)"/>
      <w:lvlJc w:val="left"/>
      <w:pPr>
        <w:tabs>
          <w:tab w:val="num" w:pos="340"/>
        </w:tabs>
        <w:ind w:left="340" w:hanging="340"/>
      </w:pPr>
    </w:lvl>
    <w:lvl w:ilvl="2">
      <w:start w:val="1"/>
      <w:numFmt w:val="bullet"/>
      <w:suff w:val="nothing"/>
      <w:lvlText w:val=""/>
      <w:lvlJc w:val="left"/>
      <w:pPr>
        <w:tabs>
          <w:tab w:val="num" w:pos="0"/>
        </w:tabs>
        <w:ind w:left="0" w:firstLine="0"/>
      </w:pPr>
      <w:rPr>
        <w:rFonts w:ascii="Symbol" w:hAnsi="Symbol"/>
        <w:b w:val="0"/>
        <w:i w:val="0"/>
      </w:rPr>
    </w:lvl>
    <w:lvl w:ilvl="3">
      <w:start w:val="1"/>
      <w:numFmt w:val="lowerLetter"/>
      <w:suff w:val="nothing"/>
      <w:lvlText w:val="%4."/>
      <w:lvlJc w:val="left"/>
      <w:pPr>
        <w:tabs>
          <w:tab w:val="num" w:pos="0"/>
        </w:tabs>
        <w:ind w:left="0" w:firstLine="0"/>
      </w:pPr>
      <w:rPr>
        <w:b w:val="0"/>
        <w:i w:val="0"/>
      </w:rPr>
    </w:lvl>
    <w:lvl w:ilvl="4">
      <w:start w:val="1"/>
      <w:numFmt w:val="lowerLetter"/>
      <w:suff w:val="nothing"/>
      <w:lvlText w:val="%5."/>
      <w:lvlJc w:val="left"/>
      <w:pPr>
        <w:tabs>
          <w:tab w:val="num" w:pos="0"/>
        </w:tabs>
        <w:ind w:left="0" w:firstLine="0"/>
      </w:pPr>
    </w:lvl>
    <w:lvl w:ilvl="5">
      <w:start w:val="1"/>
      <w:numFmt w:val="lowerRoman"/>
      <w:suff w:val="nothing"/>
      <w:lvlText w:val="%6."/>
      <w:lvlJc w:val="right"/>
      <w:pPr>
        <w:tabs>
          <w:tab w:val="num" w:pos="0"/>
        </w:tabs>
        <w:ind w:left="0" w:firstLine="0"/>
      </w:pPr>
    </w:lvl>
    <w:lvl w:ilvl="6">
      <w:start w:val="1"/>
      <w:numFmt w:val="decimal"/>
      <w:suff w:val="nothing"/>
      <w:lvlText w:val="%7."/>
      <w:lvlJc w:val="left"/>
      <w:pPr>
        <w:tabs>
          <w:tab w:val="num" w:pos="0"/>
        </w:tabs>
        <w:ind w:left="0" w:firstLine="0"/>
      </w:pPr>
    </w:lvl>
    <w:lvl w:ilvl="7">
      <w:start w:val="1"/>
      <w:numFmt w:val="lowerLetter"/>
      <w:suff w:val="nothing"/>
      <w:lvlText w:val="%8."/>
      <w:lvlJc w:val="left"/>
      <w:pPr>
        <w:tabs>
          <w:tab w:val="num" w:pos="0"/>
        </w:tabs>
        <w:ind w:left="0" w:firstLine="0"/>
      </w:pPr>
    </w:lvl>
    <w:lvl w:ilvl="8">
      <w:start w:val="1"/>
      <w:numFmt w:val="lowerRoman"/>
      <w:suff w:val="nothing"/>
      <w:lvlText w:val="%9."/>
      <w:lvlJc w:val="right"/>
      <w:pPr>
        <w:tabs>
          <w:tab w:val="num" w:pos="0"/>
        </w:tabs>
        <w:ind w:left="0" w:firstLine="0"/>
      </w:pPr>
    </w:lvl>
  </w:abstractNum>
  <w:abstractNum w:abstractNumId="28" w15:restartNumberingAfterBreak="0">
    <w:nsid w:val="0000001E"/>
    <w:multiLevelType w:val="singleLevel"/>
    <w:tmpl w:val="0000001E"/>
    <w:name w:val="WW8Num66"/>
    <w:lvl w:ilvl="0">
      <w:start w:val="1"/>
      <w:numFmt w:val="lowerLetter"/>
      <w:lvlText w:val="%1)"/>
      <w:lvlJc w:val="left"/>
      <w:pPr>
        <w:tabs>
          <w:tab w:val="num" w:pos="1004"/>
        </w:tabs>
        <w:ind w:left="1004" w:hanging="360"/>
      </w:pPr>
    </w:lvl>
  </w:abstractNum>
  <w:abstractNum w:abstractNumId="29" w15:restartNumberingAfterBreak="0">
    <w:nsid w:val="0000001F"/>
    <w:multiLevelType w:val="multilevel"/>
    <w:tmpl w:val="0000001F"/>
    <w:name w:val="WW8Num76"/>
    <w:lvl w:ilvl="0">
      <w:start w:val="7"/>
      <w:numFmt w:val="decimal"/>
      <w:lvlText w:val="%1)"/>
      <w:lvlJc w:val="left"/>
      <w:pPr>
        <w:tabs>
          <w:tab w:val="num" w:pos="360"/>
        </w:tabs>
        <w:ind w:left="360" w:hanging="360"/>
      </w:pPr>
    </w:lvl>
    <w:lvl w:ilvl="1">
      <w:start w:val="2"/>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00000020"/>
    <w:multiLevelType w:val="singleLevel"/>
    <w:tmpl w:val="00000020"/>
    <w:name w:val="WW8Num91"/>
    <w:lvl w:ilvl="0">
      <w:start w:val="1"/>
      <w:numFmt w:val="decimal"/>
      <w:lvlText w:val="%1)"/>
      <w:lvlJc w:val="left"/>
      <w:pPr>
        <w:tabs>
          <w:tab w:val="num" w:pos="1440"/>
        </w:tabs>
        <w:ind w:left="1440" w:hanging="360"/>
      </w:pPr>
    </w:lvl>
  </w:abstractNum>
  <w:abstractNum w:abstractNumId="31" w15:restartNumberingAfterBreak="0">
    <w:nsid w:val="00000021"/>
    <w:multiLevelType w:val="singleLevel"/>
    <w:tmpl w:val="00000021"/>
    <w:name w:val="WW8Num96"/>
    <w:lvl w:ilvl="0">
      <w:start w:val="1"/>
      <w:numFmt w:val="decimal"/>
      <w:lvlText w:val="%1)"/>
      <w:lvlJc w:val="left"/>
      <w:pPr>
        <w:tabs>
          <w:tab w:val="num" w:pos="720"/>
        </w:tabs>
        <w:ind w:left="720" w:hanging="360"/>
      </w:pPr>
    </w:lvl>
  </w:abstractNum>
  <w:abstractNum w:abstractNumId="32" w15:restartNumberingAfterBreak="0">
    <w:nsid w:val="00000022"/>
    <w:multiLevelType w:val="singleLevel"/>
    <w:tmpl w:val="00000022"/>
    <w:name w:val="WW8Num99"/>
    <w:lvl w:ilvl="0">
      <w:start w:val="6"/>
      <w:numFmt w:val="decimal"/>
      <w:lvlText w:val="%1)"/>
      <w:lvlJc w:val="left"/>
      <w:pPr>
        <w:tabs>
          <w:tab w:val="num" w:pos="720"/>
        </w:tabs>
        <w:ind w:left="720" w:hanging="360"/>
      </w:pPr>
    </w:lvl>
  </w:abstractNum>
  <w:abstractNum w:abstractNumId="33" w15:restartNumberingAfterBreak="0">
    <w:nsid w:val="00000023"/>
    <w:multiLevelType w:val="multilevel"/>
    <w:tmpl w:val="00000023"/>
    <w:name w:val="WW8Num117"/>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00000024"/>
    <w:multiLevelType w:val="singleLevel"/>
    <w:tmpl w:val="00000024"/>
    <w:name w:val="WW8Num126"/>
    <w:lvl w:ilvl="0">
      <w:numFmt w:val="bullet"/>
      <w:lvlText w:val="-"/>
      <w:lvlJc w:val="left"/>
      <w:pPr>
        <w:tabs>
          <w:tab w:val="num" w:pos="1068"/>
        </w:tabs>
        <w:ind w:left="1068" w:hanging="360"/>
      </w:pPr>
      <w:rPr>
        <w:rFonts w:ascii="StarSymbol" w:hAnsi="StarSymbol"/>
      </w:rPr>
    </w:lvl>
  </w:abstractNum>
  <w:abstractNum w:abstractNumId="35" w15:restartNumberingAfterBreak="0">
    <w:nsid w:val="00000025"/>
    <w:multiLevelType w:val="multilevel"/>
    <w:tmpl w:val="00000025"/>
    <w:lvl w:ilvl="0">
      <w:start w:val="5"/>
      <w:numFmt w:val="lowerLetter"/>
      <w:lvlText w:val="%1)"/>
      <w:lvlJc w:val="left"/>
      <w:pPr>
        <w:tabs>
          <w:tab w:val="num" w:pos="360"/>
        </w:tabs>
        <w:ind w:left="360" w:hanging="360"/>
      </w:pPr>
    </w:lvl>
    <w:lvl w:ilvl="1">
      <w:start w:val="1"/>
      <w:numFmt w:val="decimal"/>
      <w:lvlText w:val="%1.%2"/>
      <w:lvlJc w:val="left"/>
      <w:pPr>
        <w:tabs>
          <w:tab w:val="num" w:pos="567"/>
        </w:tabs>
        <w:ind w:left="567" w:hanging="567"/>
      </w:pPr>
      <w:rPr>
        <w:b w:val="0"/>
        <w:i w:val="0"/>
      </w:rPr>
    </w:lvl>
    <w:lvl w:ilvl="2">
      <w:start w:val="1"/>
      <w:numFmt w:val="lowerLetter"/>
      <w:lvlText w:val="%3)"/>
      <w:lvlJc w:val="left"/>
      <w:pPr>
        <w:tabs>
          <w:tab w:val="num" w:pos="644"/>
        </w:tabs>
        <w:ind w:left="644" w:hanging="36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pStyle w:val="Nagwek8"/>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6" w15:restartNumberingAfterBreak="0">
    <w:nsid w:val="02900887"/>
    <w:multiLevelType w:val="hybridMultilevel"/>
    <w:tmpl w:val="8CF4156E"/>
    <w:name w:val="WW8Num142222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05083C85"/>
    <w:multiLevelType w:val="hybridMultilevel"/>
    <w:tmpl w:val="EC9830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5DA2AE2"/>
    <w:multiLevelType w:val="hybridMultilevel"/>
    <w:tmpl w:val="CDB097DA"/>
    <w:name w:val="WW8Num1422222"/>
    <w:lvl w:ilvl="0" w:tplc="6688E714">
      <w:start w:val="1"/>
      <w:numFmt w:val="bullet"/>
      <w:lvlText w:val=""/>
      <w:lvlJc w:val="left"/>
      <w:pPr>
        <w:ind w:left="2340" w:hanging="360"/>
      </w:pPr>
      <w:rPr>
        <w:rFonts w:ascii="Symbol" w:hAnsi="Symbol" w:hint="default"/>
      </w:rPr>
    </w:lvl>
    <w:lvl w:ilvl="1" w:tplc="04150003">
      <w:start w:val="1"/>
      <w:numFmt w:val="bullet"/>
      <w:lvlText w:val="o"/>
      <w:lvlJc w:val="left"/>
      <w:pPr>
        <w:ind w:left="3060" w:hanging="360"/>
      </w:pPr>
      <w:rPr>
        <w:rFonts w:ascii="Courier New" w:hAnsi="Courier New" w:cs="Courier New" w:hint="default"/>
      </w:rPr>
    </w:lvl>
    <w:lvl w:ilvl="2" w:tplc="04150005">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39" w15:restartNumberingAfterBreak="0">
    <w:nsid w:val="0706277D"/>
    <w:multiLevelType w:val="hybridMultilevel"/>
    <w:tmpl w:val="0F64B6A6"/>
    <w:lvl w:ilvl="0" w:tplc="06380F5E">
      <w:start w:val="1"/>
      <w:numFmt w:val="decimal"/>
      <w:lvlText w:val="%1."/>
      <w:lvlJc w:val="left"/>
      <w:pPr>
        <w:ind w:left="750" w:hanging="39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72F3E76"/>
    <w:multiLevelType w:val="multilevel"/>
    <w:tmpl w:val="2DD00E9E"/>
    <w:lvl w:ilvl="0">
      <w:start w:val="6"/>
      <w:numFmt w:val="decimal"/>
      <w:lvlText w:val="%1."/>
      <w:lvlJc w:val="left"/>
      <w:pPr>
        <w:tabs>
          <w:tab w:val="num" w:pos="720"/>
        </w:tabs>
        <w:ind w:left="720" w:hanging="360"/>
      </w:pPr>
      <w:rPr>
        <w:rFonts w:eastAsia="Times New Roman"/>
        <w:b/>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08AC60B3"/>
    <w:multiLevelType w:val="hybridMultilevel"/>
    <w:tmpl w:val="53D231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0A995052"/>
    <w:multiLevelType w:val="hybridMultilevel"/>
    <w:tmpl w:val="5C0462E8"/>
    <w:lvl w:ilvl="0" w:tplc="D0B0760A">
      <w:start w:val="1"/>
      <w:numFmt w:val="decimal"/>
      <w:lvlText w:val="%1."/>
      <w:lvlJc w:val="left"/>
      <w:pPr>
        <w:ind w:left="657" w:hanging="428"/>
      </w:pPr>
      <w:rPr>
        <w:rFonts w:hint="default"/>
        <w:spacing w:val="0"/>
        <w:w w:val="100"/>
        <w:lang w:val="pl-PL" w:eastAsia="en-US" w:bidi="ar-SA"/>
      </w:rPr>
    </w:lvl>
    <w:lvl w:ilvl="1" w:tplc="C22A81B4">
      <w:start w:val="1"/>
      <w:numFmt w:val="decimal"/>
      <w:lvlText w:val="%2)"/>
      <w:lvlJc w:val="left"/>
      <w:pPr>
        <w:ind w:left="1149" w:hanging="428"/>
      </w:pPr>
      <w:rPr>
        <w:rFonts w:hint="default"/>
        <w:spacing w:val="0"/>
        <w:w w:val="99"/>
        <w:lang w:val="pl-PL" w:eastAsia="en-US" w:bidi="ar-SA"/>
      </w:rPr>
    </w:lvl>
    <w:lvl w:ilvl="2" w:tplc="7F9AB49C">
      <w:numFmt w:val="bullet"/>
      <w:lvlText w:val="•"/>
      <w:lvlJc w:val="left"/>
      <w:pPr>
        <w:ind w:left="1140" w:hanging="428"/>
      </w:pPr>
      <w:rPr>
        <w:rFonts w:hint="default"/>
        <w:lang w:val="pl-PL" w:eastAsia="en-US" w:bidi="ar-SA"/>
      </w:rPr>
    </w:lvl>
    <w:lvl w:ilvl="3" w:tplc="6916EB4E">
      <w:numFmt w:val="bullet"/>
      <w:lvlText w:val="•"/>
      <w:lvlJc w:val="left"/>
      <w:pPr>
        <w:ind w:left="2273" w:hanging="428"/>
      </w:pPr>
      <w:rPr>
        <w:rFonts w:hint="default"/>
        <w:lang w:val="pl-PL" w:eastAsia="en-US" w:bidi="ar-SA"/>
      </w:rPr>
    </w:lvl>
    <w:lvl w:ilvl="4" w:tplc="94086ABE">
      <w:numFmt w:val="bullet"/>
      <w:lvlText w:val="•"/>
      <w:lvlJc w:val="left"/>
      <w:pPr>
        <w:ind w:left="3406" w:hanging="428"/>
      </w:pPr>
      <w:rPr>
        <w:rFonts w:hint="default"/>
        <w:lang w:val="pl-PL" w:eastAsia="en-US" w:bidi="ar-SA"/>
      </w:rPr>
    </w:lvl>
    <w:lvl w:ilvl="5" w:tplc="54862ECA">
      <w:numFmt w:val="bullet"/>
      <w:lvlText w:val="•"/>
      <w:lvlJc w:val="left"/>
      <w:pPr>
        <w:ind w:left="4539" w:hanging="428"/>
      </w:pPr>
      <w:rPr>
        <w:rFonts w:hint="default"/>
        <w:lang w:val="pl-PL" w:eastAsia="en-US" w:bidi="ar-SA"/>
      </w:rPr>
    </w:lvl>
    <w:lvl w:ilvl="6" w:tplc="722CA392">
      <w:numFmt w:val="bullet"/>
      <w:lvlText w:val="•"/>
      <w:lvlJc w:val="left"/>
      <w:pPr>
        <w:ind w:left="5673" w:hanging="428"/>
      </w:pPr>
      <w:rPr>
        <w:rFonts w:hint="default"/>
        <w:lang w:val="pl-PL" w:eastAsia="en-US" w:bidi="ar-SA"/>
      </w:rPr>
    </w:lvl>
    <w:lvl w:ilvl="7" w:tplc="C73E36A4">
      <w:numFmt w:val="bullet"/>
      <w:lvlText w:val="•"/>
      <w:lvlJc w:val="left"/>
      <w:pPr>
        <w:ind w:left="6806" w:hanging="428"/>
      </w:pPr>
      <w:rPr>
        <w:rFonts w:hint="default"/>
        <w:lang w:val="pl-PL" w:eastAsia="en-US" w:bidi="ar-SA"/>
      </w:rPr>
    </w:lvl>
    <w:lvl w:ilvl="8" w:tplc="AECC3DD2">
      <w:numFmt w:val="bullet"/>
      <w:lvlText w:val="•"/>
      <w:lvlJc w:val="left"/>
      <w:pPr>
        <w:ind w:left="7939" w:hanging="428"/>
      </w:pPr>
      <w:rPr>
        <w:rFonts w:hint="default"/>
        <w:lang w:val="pl-PL" w:eastAsia="en-US" w:bidi="ar-SA"/>
      </w:rPr>
    </w:lvl>
  </w:abstractNum>
  <w:abstractNum w:abstractNumId="43" w15:restartNumberingAfterBreak="0">
    <w:nsid w:val="0AAA3D55"/>
    <w:multiLevelType w:val="multilevel"/>
    <w:tmpl w:val="2C700D6C"/>
    <w:lvl w:ilvl="0">
      <w:start w:val="1"/>
      <w:numFmt w:val="decimal"/>
      <w:lvlText w:val="%1)"/>
      <w:lvlJc w:val="left"/>
      <w:pPr>
        <w:ind w:left="802" w:hanging="360"/>
      </w:pPr>
    </w:lvl>
    <w:lvl w:ilvl="1">
      <w:start w:val="1"/>
      <w:numFmt w:val="lowerLetter"/>
      <w:lvlText w:val="%2."/>
      <w:lvlJc w:val="left"/>
      <w:pPr>
        <w:ind w:left="1522" w:hanging="360"/>
      </w:pPr>
    </w:lvl>
    <w:lvl w:ilvl="2">
      <w:start w:val="1"/>
      <w:numFmt w:val="lowerRoman"/>
      <w:lvlText w:val="%3."/>
      <w:lvlJc w:val="right"/>
      <w:pPr>
        <w:ind w:left="2242" w:hanging="180"/>
      </w:pPr>
    </w:lvl>
    <w:lvl w:ilvl="3">
      <w:start w:val="1"/>
      <w:numFmt w:val="decimal"/>
      <w:lvlText w:val="%4."/>
      <w:lvlJc w:val="left"/>
      <w:pPr>
        <w:ind w:left="2962" w:hanging="360"/>
      </w:pPr>
    </w:lvl>
    <w:lvl w:ilvl="4">
      <w:start w:val="1"/>
      <w:numFmt w:val="lowerLetter"/>
      <w:lvlText w:val="%5."/>
      <w:lvlJc w:val="left"/>
      <w:pPr>
        <w:ind w:left="3682" w:hanging="360"/>
      </w:pPr>
    </w:lvl>
    <w:lvl w:ilvl="5">
      <w:start w:val="1"/>
      <w:numFmt w:val="lowerRoman"/>
      <w:lvlText w:val="%6."/>
      <w:lvlJc w:val="right"/>
      <w:pPr>
        <w:ind w:left="4402" w:hanging="180"/>
      </w:pPr>
    </w:lvl>
    <w:lvl w:ilvl="6">
      <w:start w:val="1"/>
      <w:numFmt w:val="decimal"/>
      <w:lvlText w:val="%7."/>
      <w:lvlJc w:val="left"/>
      <w:pPr>
        <w:ind w:left="5122" w:hanging="360"/>
      </w:pPr>
    </w:lvl>
    <w:lvl w:ilvl="7">
      <w:start w:val="1"/>
      <w:numFmt w:val="lowerLetter"/>
      <w:lvlText w:val="%8."/>
      <w:lvlJc w:val="left"/>
      <w:pPr>
        <w:ind w:left="5842" w:hanging="360"/>
      </w:pPr>
    </w:lvl>
    <w:lvl w:ilvl="8">
      <w:start w:val="1"/>
      <w:numFmt w:val="lowerRoman"/>
      <w:lvlText w:val="%9."/>
      <w:lvlJc w:val="right"/>
      <w:pPr>
        <w:ind w:left="6562" w:hanging="180"/>
      </w:pPr>
    </w:lvl>
  </w:abstractNum>
  <w:abstractNum w:abstractNumId="44" w15:restartNumberingAfterBreak="0">
    <w:nsid w:val="0C320E70"/>
    <w:multiLevelType w:val="singleLevel"/>
    <w:tmpl w:val="3ED25DE8"/>
    <w:lvl w:ilvl="0">
      <w:start w:val="1"/>
      <w:numFmt w:val="decimal"/>
      <w:lvlText w:val="%1)"/>
      <w:legacy w:legacy="1" w:legacySpace="0" w:legacyIndent="281"/>
      <w:lvlJc w:val="left"/>
      <w:rPr>
        <w:rFonts w:ascii="Times New Roman" w:hAnsi="Times New Roman" w:cs="Times New Roman" w:hint="default"/>
      </w:rPr>
    </w:lvl>
  </w:abstractNum>
  <w:abstractNum w:abstractNumId="45" w15:restartNumberingAfterBreak="0">
    <w:nsid w:val="0DCB586D"/>
    <w:multiLevelType w:val="singleLevel"/>
    <w:tmpl w:val="04150011"/>
    <w:lvl w:ilvl="0">
      <w:start w:val="1"/>
      <w:numFmt w:val="decimal"/>
      <w:lvlText w:val="%1)"/>
      <w:lvlJc w:val="left"/>
      <w:pPr>
        <w:ind w:left="720" w:hanging="360"/>
      </w:pPr>
      <w:rPr>
        <w:rFonts w:hint="default"/>
      </w:rPr>
    </w:lvl>
  </w:abstractNum>
  <w:abstractNum w:abstractNumId="46" w15:restartNumberingAfterBreak="0">
    <w:nsid w:val="132F1B19"/>
    <w:multiLevelType w:val="hybridMultilevel"/>
    <w:tmpl w:val="89FACFD6"/>
    <w:name w:val="WW8Num1422222222222"/>
    <w:lvl w:ilvl="0" w:tplc="6688E7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1576146F"/>
    <w:multiLevelType w:val="hybridMultilevel"/>
    <w:tmpl w:val="4F0873BC"/>
    <w:name w:val="WW8Num1422222222222222222"/>
    <w:lvl w:ilvl="0" w:tplc="6688E71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15:restartNumberingAfterBreak="0">
    <w:nsid w:val="161E40D6"/>
    <w:multiLevelType w:val="hybridMultilevel"/>
    <w:tmpl w:val="FA621B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A7307FBE">
      <w:start w:val="1"/>
      <w:numFmt w:val="decimal"/>
      <w:lvlText w:val="%5)"/>
      <w:lvlJc w:val="left"/>
      <w:pPr>
        <w:ind w:left="3600" w:hanging="360"/>
      </w:pPr>
      <w:rPr>
        <w:rFonts w:eastAsia="ArialNarrow"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A4B7619"/>
    <w:multiLevelType w:val="hybridMultilevel"/>
    <w:tmpl w:val="3408A45A"/>
    <w:lvl w:ilvl="0" w:tplc="B15A6702">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B74675D"/>
    <w:multiLevelType w:val="hybridMultilevel"/>
    <w:tmpl w:val="6B2AC7A4"/>
    <w:name w:val="WW8Num142222222"/>
    <w:lvl w:ilvl="0" w:tplc="6688E714">
      <w:start w:val="1"/>
      <w:numFmt w:val="bullet"/>
      <w:lvlText w:val=""/>
      <w:lvlJc w:val="left"/>
      <w:pPr>
        <w:ind w:left="2340" w:hanging="360"/>
      </w:pPr>
      <w:rPr>
        <w:rFonts w:ascii="Symbol" w:hAnsi="Symbol" w:hint="default"/>
      </w:rPr>
    </w:lvl>
    <w:lvl w:ilvl="1" w:tplc="04150003">
      <w:start w:val="1"/>
      <w:numFmt w:val="bullet"/>
      <w:lvlText w:val="o"/>
      <w:lvlJc w:val="left"/>
      <w:pPr>
        <w:ind w:left="3060" w:hanging="360"/>
      </w:pPr>
      <w:rPr>
        <w:rFonts w:ascii="Courier New" w:hAnsi="Courier New" w:cs="Courier New" w:hint="default"/>
      </w:rPr>
    </w:lvl>
    <w:lvl w:ilvl="2" w:tplc="04150005">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51" w15:restartNumberingAfterBreak="0">
    <w:nsid w:val="2C8A7601"/>
    <w:multiLevelType w:val="singleLevel"/>
    <w:tmpl w:val="BE2ACB2A"/>
    <w:lvl w:ilvl="0">
      <w:start w:val="3"/>
      <w:numFmt w:val="decimal"/>
      <w:lvlText w:val="%1."/>
      <w:legacy w:legacy="1" w:legacySpace="0" w:legacyIndent="454"/>
      <w:lvlJc w:val="left"/>
      <w:rPr>
        <w:rFonts w:ascii="Times New Roman" w:hAnsi="Times New Roman" w:cs="Times New Roman" w:hint="default"/>
      </w:rPr>
    </w:lvl>
  </w:abstractNum>
  <w:abstractNum w:abstractNumId="52" w15:restartNumberingAfterBreak="0">
    <w:nsid w:val="2CA74ACA"/>
    <w:multiLevelType w:val="hybridMultilevel"/>
    <w:tmpl w:val="0A001852"/>
    <w:name w:val="WW8Num1422222222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3" w15:restartNumberingAfterBreak="0">
    <w:nsid w:val="2F383A7E"/>
    <w:multiLevelType w:val="multilevel"/>
    <w:tmpl w:val="7994C852"/>
    <w:lvl w:ilvl="0">
      <w:start w:val="1"/>
      <w:numFmt w:val="ordin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0A327CC"/>
    <w:multiLevelType w:val="hybridMultilevel"/>
    <w:tmpl w:val="0A0CD9F6"/>
    <w:lvl w:ilvl="0" w:tplc="3B78DCBE">
      <w:start w:val="1"/>
      <w:numFmt w:val="decimal"/>
      <w:lvlText w:val="%1)"/>
      <w:lvlJc w:val="left"/>
      <w:pPr>
        <w:ind w:left="786"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506" w:hanging="360"/>
      </w:pPr>
      <w:rPr>
        <w:b w:val="0"/>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5" w15:restartNumberingAfterBreak="0">
    <w:nsid w:val="34B07CBE"/>
    <w:multiLevelType w:val="multilevel"/>
    <w:tmpl w:val="B38220B2"/>
    <w:name w:val="WW8Num66"/>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360" w:hanging="360"/>
      </w:pPr>
    </w:lvl>
    <w:lvl w:ilvl="4">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6" w15:restartNumberingAfterBreak="0">
    <w:nsid w:val="3550083E"/>
    <w:multiLevelType w:val="hybridMultilevel"/>
    <w:tmpl w:val="D8C24AFC"/>
    <w:lvl w:ilvl="0" w:tplc="2EB65976">
      <w:start w:val="1"/>
      <w:numFmt w:val="decimal"/>
      <w:lvlText w:val="%1."/>
      <w:lvlJc w:val="left"/>
      <w:pPr>
        <w:tabs>
          <w:tab w:val="num" w:pos="720"/>
        </w:tabs>
        <w:ind w:left="720" w:hanging="360"/>
      </w:pPr>
      <w:rPr>
        <w:rFonts w:ascii="Times New Roman" w:eastAsia="Times New Roman" w:hAnsi="Times New Roman" w:cs="Times New Roman"/>
        <w:b w:val="0"/>
        <w:i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D859FD"/>
    <w:multiLevelType w:val="multilevel"/>
    <w:tmpl w:val="7F7072CA"/>
    <w:lvl w:ilvl="0">
      <w:start w:val="1"/>
      <w:numFmt w:val="decimal"/>
      <w:lvlText w:val="%1"/>
      <w:lvlJc w:val="left"/>
      <w:pPr>
        <w:ind w:left="360" w:hanging="360"/>
      </w:pPr>
      <w:rPr>
        <w:rFonts w:eastAsia="Times New Roman" w:cs="Times New Roman"/>
        <w:b w:val="0"/>
        <w:i w:val="0"/>
        <w:strike w:val="0"/>
        <w:dstrike w:val="0"/>
        <w:color w:val="000000"/>
        <w:position w:val="0"/>
        <w:sz w:val="22"/>
        <w:szCs w:val="22"/>
        <w:highlight w:val="white"/>
        <w:u w:val="none" w:color="000000"/>
        <w:vertAlign w:val="baseline"/>
      </w:rPr>
    </w:lvl>
    <w:lvl w:ilvl="1">
      <w:start w:val="1"/>
      <w:numFmt w:val="decimal"/>
      <w:lvlText w:val="%2)"/>
      <w:lvlJc w:val="left"/>
      <w:pPr>
        <w:ind w:left="288" w:hanging="360"/>
      </w:pPr>
      <w:rPr>
        <w:rFonts w:ascii="Times New Roman" w:eastAsia="Times New Roman" w:hAnsi="Times New Roman" w:cs="Times New Roman"/>
        <w:b w:val="0"/>
        <w:i w:val="0"/>
        <w:strike w:val="0"/>
        <w:dstrike w:val="0"/>
        <w:color w:val="000000"/>
        <w:position w:val="0"/>
        <w:sz w:val="24"/>
        <w:szCs w:val="24"/>
        <w:highlight w:val="white"/>
        <w:u w:val="none" w:color="000000"/>
        <w:vertAlign w:val="baseline"/>
      </w:rPr>
    </w:lvl>
    <w:lvl w:ilvl="2">
      <w:start w:val="1"/>
      <w:numFmt w:val="lowerRoman"/>
      <w:lvlText w:val="%3"/>
      <w:lvlJc w:val="left"/>
      <w:pPr>
        <w:ind w:left="1488"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ind w:left="2208"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2928"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3648"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ind w:left="4368"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088"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5808"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58" w15:restartNumberingAfterBreak="0">
    <w:nsid w:val="372418E0"/>
    <w:multiLevelType w:val="hybridMultilevel"/>
    <w:tmpl w:val="EB2217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3A157475"/>
    <w:multiLevelType w:val="singleLevel"/>
    <w:tmpl w:val="E49A91BC"/>
    <w:lvl w:ilvl="0">
      <w:start w:val="1"/>
      <w:numFmt w:val="decimal"/>
      <w:lvlText w:val="%1."/>
      <w:legacy w:legacy="1" w:legacySpace="0" w:legacyIndent="360"/>
      <w:lvlJc w:val="left"/>
      <w:rPr>
        <w:rFonts w:ascii="Times New Roman" w:hAnsi="Times New Roman" w:cs="Times New Roman" w:hint="default"/>
      </w:rPr>
    </w:lvl>
  </w:abstractNum>
  <w:abstractNum w:abstractNumId="60" w15:restartNumberingAfterBreak="0">
    <w:nsid w:val="3A4243F8"/>
    <w:multiLevelType w:val="singleLevel"/>
    <w:tmpl w:val="9BBAB0EE"/>
    <w:lvl w:ilvl="0">
      <w:start w:val="1"/>
      <w:numFmt w:val="decimal"/>
      <w:lvlText w:val="%1."/>
      <w:legacy w:legacy="1" w:legacySpace="0" w:legacyIndent="360"/>
      <w:lvlJc w:val="left"/>
      <w:rPr>
        <w:rFonts w:ascii="Times New Roman" w:hAnsi="Times New Roman" w:cs="Times New Roman" w:hint="default"/>
        <w:sz w:val="24"/>
        <w:szCs w:val="24"/>
      </w:rPr>
    </w:lvl>
  </w:abstractNum>
  <w:abstractNum w:abstractNumId="61" w15:restartNumberingAfterBreak="0">
    <w:nsid w:val="40651E4D"/>
    <w:multiLevelType w:val="hybridMultilevel"/>
    <w:tmpl w:val="54F0ECE6"/>
    <w:name w:val="WW8Num6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1E70743"/>
    <w:multiLevelType w:val="hybridMultilevel"/>
    <w:tmpl w:val="65C23642"/>
    <w:name w:val="WW8Num14222222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26B3690"/>
    <w:multiLevelType w:val="hybridMultilevel"/>
    <w:tmpl w:val="D83E50E2"/>
    <w:lvl w:ilvl="0" w:tplc="3B78DCBE">
      <w:start w:val="1"/>
      <w:numFmt w:val="decimal"/>
      <w:lvlText w:val="%1)"/>
      <w:lvlJc w:val="left"/>
      <w:pPr>
        <w:ind w:left="1146"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44B75682"/>
    <w:multiLevelType w:val="hybridMultilevel"/>
    <w:tmpl w:val="E744C876"/>
    <w:name w:val="WW8Num14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49AA515A"/>
    <w:multiLevelType w:val="hybridMultilevel"/>
    <w:tmpl w:val="417A6C0C"/>
    <w:name w:val="WW8Num142222"/>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CA052DE"/>
    <w:multiLevelType w:val="hybridMultilevel"/>
    <w:tmpl w:val="96BC1160"/>
    <w:lvl w:ilvl="0" w:tplc="3E34C16A">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224DF4"/>
    <w:multiLevelType w:val="hybridMultilevel"/>
    <w:tmpl w:val="7D7C637A"/>
    <w:name w:val="WW8Num14222222222222222222"/>
    <w:lvl w:ilvl="0" w:tplc="6688E714">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9" w15:restartNumberingAfterBreak="0">
    <w:nsid w:val="5231798B"/>
    <w:multiLevelType w:val="hybridMultilevel"/>
    <w:tmpl w:val="4E4895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B20D01"/>
    <w:multiLevelType w:val="hybridMultilevel"/>
    <w:tmpl w:val="376EC0C0"/>
    <w:lvl w:ilvl="0" w:tplc="37DED106">
      <w:start w:val="1"/>
      <w:numFmt w:val="bullet"/>
      <w:lvlText w:val=""/>
      <w:lvlJc w:val="left"/>
      <w:pPr>
        <w:ind w:left="1287" w:hanging="360"/>
      </w:pPr>
      <w:rPr>
        <w:rFonts w:ascii="Symbol" w:hAnsi="Symbol" w:hint="default"/>
        <w:sz w:val="24"/>
        <w:szCs w:val="24"/>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2" w15:restartNumberingAfterBreak="0">
    <w:nsid w:val="626F01FB"/>
    <w:multiLevelType w:val="hybridMultilevel"/>
    <w:tmpl w:val="4FA0FDC4"/>
    <w:lvl w:ilvl="0" w:tplc="F88EF05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3341537"/>
    <w:multiLevelType w:val="singleLevel"/>
    <w:tmpl w:val="04150011"/>
    <w:lvl w:ilvl="0">
      <w:start w:val="1"/>
      <w:numFmt w:val="decimal"/>
      <w:lvlText w:val="%1)"/>
      <w:lvlJc w:val="left"/>
      <w:pPr>
        <w:ind w:left="360" w:hanging="360"/>
      </w:pPr>
      <w:rPr>
        <w:rFonts w:hint="default"/>
        <w:i w:val="0"/>
      </w:rPr>
    </w:lvl>
  </w:abstractNum>
  <w:abstractNum w:abstractNumId="74" w15:restartNumberingAfterBreak="0">
    <w:nsid w:val="6A9808ED"/>
    <w:multiLevelType w:val="hybridMultilevel"/>
    <w:tmpl w:val="A2A421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DF220BF"/>
    <w:multiLevelType w:val="hybridMultilevel"/>
    <w:tmpl w:val="ED9E4BE8"/>
    <w:name w:val="WW8Num14222"/>
    <w:lvl w:ilvl="0" w:tplc="6688E71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6E213D07"/>
    <w:multiLevelType w:val="hybridMultilevel"/>
    <w:tmpl w:val="E0501312"/>
    <w:name w:val="WW8Num1422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1B04804"/>
    <w:multiLevelType w:val="hybridMultilevel"/>
    <w:tmpl w:val="F81CEC00"/>
    <w:name w:val="WW8Num1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8" w15:restartNumberingAfterBreak="0">
    <w:nsid w:val="73571754"/>
    <w:multiLevelType w:val="hybridMultilevel"/>
    <w:tmpl w:val="285A4F64"/>
    <w:name w:val="WW8Num1422222222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36113E8"/>
    <w:multiLevelType w:val="hybridMultilevel"/>
    <w:tmpl w:val="E396B81A"/>
    <w:name w:val="WW8Num142222222222222222222"/>
    <w:lvl w:ilvl="0" w:tplc="FECC5DA0">
      <w:start w:val="13"/>
      <w:numFmt w:val="lowerLetter"/>
      <w:lvlText w:val="%1."/>
      <w:lvlJc w:val="left"/>
      <w:pPr>
        <w:ind w:left="2202"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0" w15:restartNumberingAfterBreak="0">
    <w:nsid w:val="76015C24"/>
    <w:multiLevelType w:val="hybridMultilevel"/>
    <w:tmpl w:val="2EA86D3C"/>
    <w:name w:val="WW8Num14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78A05CE3"/>
    <w:multiLevelType w:val="hybridMultilevel"/>
    <w:tmpl w:val="6A7A3486"/>
    <w:name w:val="WW8Num142222222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8BD3797"/>
    <w:multiLevelType w:val="hybridMultilevel"/>
    <w:tmpl w:val="C408F74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793E1D23"/>
    <w:multiLevelType w:val="multilevel"/>
    <w:tmpl w:val="51EC33F2"/>
    <w:lvl w:ilvl="0">
      <w:start w:val="1"/>
      <w:numFmt w:val="decimal"/>
      <w:lvlText w:val="%1."/>
      <w:lvlJc w:val="left"/>
      <w:pPr>
        <w:ind w:left="350" w:hanging="360"/>
      </w:pPr>
      <w:rPr>
        <w:rFonts w:eastAsia="Times New Roman" w:cs="Times New Roman"/>
        <w:b w:val="0"/>
        <w:i w:val="0"/>
        <w:strike w:val="0"/>
        <w:dstrike w:val="0"/>
        <w:color w:val="000000"/>
        <w:position w:val="0"/>
        <w:sz w:val="24"/>
        <w:szCs w:val="24"/>
        <w:highlight w:val="white"/>
        <w:u w:val="none" w:color="000000"/>
        <w:vertAlign w:val="baseline"/>
      </w:rPr>
    </w:lvl>
    <w:lvl w:ilvl="1">
      <w:start w:val="2"/>
      <w:numFmt w:val="decimal"/>
      <w:lvlText w:val="%2)"/>
      <w:lvlJc w:val="left"/>
      <w:pPr>
        <w:ind w:left="850" w:hanging="360"/>
      </w:pPr>
      <w:rPr>
        <w:rFonts w:eastAsia="Times New Roman" w:cs="Times New Roman"/>
        <w:b w:val="0"/>
        <w:i w:val="0"/>
        <w:strike w:val="0"/>
        <w:dstrike w:val="0"/>
        <w:color w:val="000000"/>
        <w:position w:val="0"/>
        <w:sz w:val="22"/>
        <w:szCs w:val="22"/>
        <w:highlight w:val="white"/>
        <w:u w:val="none" w:color="000000"/>
        <w:vertAlign w:val="baseline"/>
      </w:rPr>
    </w:lvl>
    <w:lvl w:ilvl="2">
      <w:start w:val="1"/>
      <w:numFmt w:val="lowerRoman"/>
      <w:lvlText w:val="%3"/>
      <w:lvlJc w:val="left"/>
      <w:pPr>
        <w:ind w:left="1517" w:hanging="360"/>
      </w:pPr>
      <w:rPr>
        <w:rFonts w:eastAsia="Times New Roman" w:cs="Times New Roman"/>
        <w:b w:val="0"/>
        <w:i w:val="0"/>
        <w:strike w:val="0"/>
        <w:dstrike w:val="0"/>
        <w:color w:val="000000"/>
        <w:position w:val="0"/>
        <w:sz w:val="22"/>
        <w:szCs w:val="22"/>
        <w:highlight w:val="white"/>
        <w:u w:val="none" w:color="000000"/>
        <w:vertAlign w:val="baseline"/>
      </w:rPr>
    </w:lvl>
    <w:lvl w:ilvl="3">
      <w:start w:val="1"/>
      <w:numFmt w:val="decimal"/>
      <w:lvlText w:val="%4"/>
      <w:lvlJc w:val="left"/>
      <w:pPr>
        <w:ind w:left="2237" w:hanging="360"/>
      </w:pPr>
      <w:rPr>
        <w:rFonts w:eastAsia="Times New Roman" w:cs="Times New Roman"/>
        <w:b w:val="0"/>
        <w:i w:val="0"/>
        <w:strike w:val="0"/>
        <w:dstrike w:val="0"/>
        <w:color w:val="000000"/>
        <w:position w:val="0"/>
        <w:sz w:val="22"/>
        <w:szCs w:val="22"/>
        <w:highlight w:val="white"/>
        <w:u w:val="none" w:color="000000"/>
        <w:vertAlign w:val="baseline"/>
      </w:rPr>
    </w:lvl>
    <w:lvl w:ilvl="4">
      <w:start w:val="1"/>
      <w:numFmt w:val="lowerLetter"/>
      <w:lvlText w:val="%5"/>
      <w:lvlJc w:val="left"/>
      <w:pPr>
        <w:ind w:left="2957" w:hanging="360"/>
      </w:pPr>
      <w:rPr>
        <w:rFonts w:eastAsia="Times New Roman" w:cs="Times New Roman"/>
        <w:b w:val="0"/>
        <w:i w:val="0"/>
        <w:strike w:val="0"/>
        <w:dstrike w:val="0"/>
        <w:color w:val="000000"/>
        <w:position w:val="0"/>
        <w:sz w:val="22"/>
        <w:szCs w:val="22"/>
        <w:highlight w:val="white"/>
        <w:u w:val="none" w:color="000000"/>
        <w:vertAlign w:val="baseline"/>
      </w:rPr>
    </w:lvl>
    <w:lvl w:ilvl="5">
      <w:start w:val="1"/>
      <w:numFmt w:val="lowerRoman"/>
      <w:lvlText w:val="%6"/>
      <w:lvlJc w:val="left"/>
      <w:pPr>
        <w:ind w:left="3677" w:hanging="360"/>
      </w:pPr>
      <w:rPr>
        <w:rFonts w:eastAsia="Times New Roman" w:cs="Times New Roman"/>
        <w:b w:val="0"/>
        <w:i w:val="0"/>
        <w:strike w:val="0"/>
        <w:dstrike w:val="0"/>
        <w:color w:val="000000"/>
        <w:position w:val="0"/>
        <w:sz w:val="22"/>
        <w:szCs w:val="22"/>
        <w:highlight w:val="white"/>
        <w:u w:val="none" w:color="000000"/>
        <w:vertAlign w:val="baseline"/>
      </w:rPr>
    </w:lvl>
    <w:lvl w:ilvl="6">
      <w:start w:val="1"/>
      <w:numFmt w:val="decimal"/>
      <w:lvlText w:val="%7"/>
      <w:lvlJc w:val="left"/>
      <w:pPr>
        <w:ind w:left="4397" w:hanging="360"/>
      </w:pPr>
      <w:rPr>
        <w:rFonts w:eastAsia="Times New Roman" w:cs="Times New Roman"/>
        <w:b w:val="0"/>
        <w:i w:val="0"/>
        <w:strike w:val="0"/>
        <w:dstrike w:val="0"/>
        <w:color w:val="000000"/>
        <w:position w:val="0"/>
        <w:sz w:val="22"/>
        <w:szCs w:val="22"/>
        <w:highlight w:val="white"/>
        <w:u w:val="none" w:color="000000"/>
        <w:vertAlign w:val="baseline"/>
      </w:rPr>
    </w:lvl>
    <w:lvl w:ilvl="7">
      <w:start w:val="1"/>
      <w:numFmt w:val="lowerLetter"/>
      <w:lvlText w:val="%8"/>
      <w:lvlJc w:val="left"/>
      <w:pPr>
        <w:ind w:left="5117" w:hanging="360"/>
      </w:pPr>
      <w:rPr>
        <w:rFonts w:eastAsia="Times New Roman" w:cs="Times New Roman"/>
        <w:b w:val="0"/>
        <w:i w:val="0"/>
        <w:strike w:val="0"/>
        <w:dstrike w:val="0"/>
        <w:color w:val="000000"/>
        <w:position w:val="0"/>
        <w:sz w:val="22"/>
        <w:szCs w:val="22"/>
        <w:highlight w:val="white"/>
        <w:u w:val="none" w:color="000000"/>
        <w:vertAlign w:val="baseline"/>
      </w:rPr>
    </w:lvl>
    <w:lvl w:ilvl="8">
      <w:start w:val="1"/>
      <w:numFmt w:val="lowerRoman"/>
      <w:lvlText w:val="%9"/>
      <w:lvlJc w:val="left"/>
      <w:pPr>
        <w:ind w:left="5837" w:hanging="360"/>
      </w:pPr>
      <w:rPr>
        <w:rFonts w:eastAsia="Times New Roman" w:cs="Times New Roman"/>
        <w:b w:val="0"/>
        <w:i w:val="0"/>
        <w:strike w:val="0"/>
        <w:dstrike w:val="0"/>
        <w:color w:val="000000"/>
        <w:position w:val="0"/>
        <w:sz w:val="22"/>
        <w:szCs w:val="22"/>
        <w:highlight w:val="white"/>
        <w:u w:val="none" w:color="000000"/>
        <w:vertAlign w:val="baseline"/>
      </w:rPr>
    </w:lvl>
  </w:abstractNum>
  <w:abstractNum w:abstractNumId="84" w15:restartNumberingAfterBreak="0">
    <w:nsid w:val="798D7929"/>
    <w:multiLevelType w:val="hybridMultilevel"/>
    <w:tmpl w:val="E7DA38B2"/>
    <w:name w:val="WW8Num142222222222222"/>
    <w:lvl w:ilvl="0" w:tplc="6688E71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5" w15:restartNumberingAfterBreak="0">
    <w:nsid w:val="79946ACD"/>
    <w:multiLevelType w:val="hybridMultilevel"/>
    <w:tmpl w:val="BD2273D2"/>
    <w:lvl w:ilvl="0" w:tplc="AC1A0200">
      <w:start w:val="1"/>
      <w:numFmt w:val="decimal"/>
      <w:lvlText w:val="%1."/>
      <w:lvlJc w:val="left"/>
      <w:pPr>
        <w:ind w:left="360" w:hanging="360"/>
      </w:pPr>
      <w:rPr>
        <w:rFonts w:ascii="Times New Roman" w:hAnsi="Times New Roman" w:cs="Times New Roman"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6" w15:restartNumberingAfterBreak="0">
    <w:nsid w:val="7DF02951"/>
    <w:multiLevelType w:val="hybridMultilevel"/>
    <w:tmpl w:val="6282B21C"/>
    <w:name w:val="WW8Num14222222"/>
    <w:lvl w:ilvl="0" w:tplc="6688E714">
      <w:start w:val="1"/>
      <w:numFmt w:val="bullet"/>
      <w:lvlText w:val=""/>
      <w:lvlJc w:val="left"/>
      <w:pPr>
        <w:ind w:left="2340" w:hanging="360"/>
      </w:pPr>
      <w:rPr>
        <w:rFonts w:ascii="Symbol" w:hAnsi="Symbol" w:hint="default"/>
      </w:rPr>
    </w:lvl>
    <w:lvl w:ilvl="1" w:tplc="04150003">
      <w:start w:val="1"/>
      <w:numFmt w:val="bullet"/>
      <w:lvlText w:val="o"/>
      <w:lvlJc w:val="left"/>
      <w:pPr>
        <w:ind w:left="3060" w:hanging="360"/>
      </w:pPr>
      <w:rPr>
        <w:rFonts w:ascii="Courier New" w:hAnsi="Courier New" w:cs="Courier New" w:hint="default"/>
      </w:rPr>
    </w:lvl>
    <w:lvl w:ilvl="2" w:tplc="04150005">
      <w:start w:val="1"/>
      <w:numFmt w:val="bullet"/>
      <w:lvlText w:val=""/>
      <w:lvlJc w:val="left"/>
      <w:pPr>
        <w:ind w:left="3780" w:hanging="360"/>
      </w:pPr>
      <w:rPr>
        <w:rFonts w:ascii="Wingdings" w:hAnsi="Wingdings" w:hint="default"/>
      </w:rPr>
    </w:lvl>
    <w:lvl w:ilvl="3" w:tplc="04150001" w:tentative="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87" w15:restartNumberingAfterBreak="0">
    <w:nsid w:val="7DFB69C7"/>
    <w:multiLevelType w:val="hybridMultilevel"/>
    <w:tmpl w:val="D0528D46"/>
    <w:lvl w:ilvl="0" w:tplc="4014CA7C">
      <w:start w:val="1"/>
      <w:numFmt w:val="decimal"/>
      <w:lvlText w:val="%1."/>
      <w:lvlJc w:val="left"/>
      <w:pPr>
        <w:ind w:left="360" w:hanging="360"/>
      </w:pPr>
      <w:rPr>
        <w:rFonts w:ascii="Times New Roman" w:hAnsi="Times New Roman" w:cs="Times New Roman" w:hint="default"/>
        <w:i w:val="0"/>
        <w:sz w:val="24"/>
        <w:szCs w:val="24"/>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1031417741">
    <w:abstractNumId w:val="35"/>
  </w:num>
  <w:num w:numId="2" w16cid:durableId="346101634">
    <w:abstractNumId w:val="19"/>
    <w:lvlOverride w:ilvl="0">
      <w:startOverride w:val="1"/>
    </w:lvlOverride>
  </w:num>
  <w:num w:numId="3" w16cid:durableId="154560400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6725146">
    <w:abstractNumId w:val="59"/>
  </w:num>
  <w:num w:numId="5" w16cid:durableId="1887141693">
    <w:abstractNumId w:val="40"/>
  </w:num>
  <w:num w:numId="6" w16cid:durableId="18867208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458505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2747947">
    <w:abstractNumId w:val="56"/>
  </w:num>
  <w:num w:numId="9" w16cid:durableId="2140758554">
    <w:abstractNumId w:val="22"/>
  </w:num>
  <w:num w:numId="10" w16cid:durableId="64225822">
    <w:abstractNumId w:val="61"/>
  </w:num>
  <w:num w:numId="11" w16cid:durableId="829372335">
    <w:abstractNumId w:val="19"/>
  </w:num>
  <w:num w:numId="12" w16cid:durableId="247736621">
    <w:abstractNumId w:val="58"/>
  </w:num>
  <w:num w:numId="13" w16cid:durableId="87045518">
    <w:abstractNumId w:val="65"/>
  </w:num>
  <w:num w:numId="14" w16cid:durableId="1711221283">
    <w:abstractNumId w:val="83"/>
  </w:num>
  <w:num w:numId="15" w16cid:durableId="379204694">
    <w:abstractNumId w:val="43"/>
  </w:num>
  <w:num w:numId="16" w16cid:durableId="14007151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9322912">
    <w:abstractNumId w:val="49"/>
  </w:num>
  <w:num w:numId="18" w16cid:durableId="509218238">
    <w:abstractNumId w:val="54"/>
  </w:num>
  <w:num w:numId="19" w16cid:durableId="460225289">
    <w:abstractNumId w:val="87"/>
  </w:num>
  <w:num w:numId="20" w16cid:durableId="2065524876">
    <w:abstractNumId w:val="63"/>
  </w:num>
  <w:num w:numId="21" w16cid:durableId="731200198">
    <w:abstractNumId w:val="37"/>
  </w:num>
  <w:num w:numId="22" w16cid:durableId="803472693">
    <w:abstractNumId w:val="70"/>
  </w:num>
  <w:num w:numId="23" w16cid:durableId="847912468">
    <w:abstractNumId w:val="69"/>
  </w:num>
  <w:num w:numId="24" w16cid:durableId="1476683538">
    <w:abstractNumId w:val="42"/>
  </w:num>
  <w:num w:numId="25" w16cid:durableId="152114414">
    <w:abstractNumId w:val="71"/>
  </w:num>
  <w:num w:numId="26" w16cid:durableId="1203523078">
    <w:abstractNumId w:val="53"/>
  </w:num>
  <w:num w:numId="27" w16cid:durableId="354311302">
    <w:abstractNumId w:val="73"/>
  </w:num>
  <w:num w:numId="28" w16cid:durableId="308822487">
    <w:abstractNumId w:val="45"/>
  </w:num>
  <w:num w:numId="29" w16cid:durableId="151608207">
    <w:abstractNumId w:val="51"/>
  </w:num>
  <w:num w:numId="30" w16cid:durableId="426929094">
    <w:abstractNumId w:val="44"/>
  </w:num>
  <w:num w:numId="31" w16cid:durableId="63185490">
    <w:abstractNumId w:val="85"/>
  </w:num>
  <w:num w:numId="32" w16cid:durableId="79789991">
    <w:abstractNumId w:val="39"/>
  </w:num>
  <w:num w:numId="33" w16cid:durableId="149293030">
    <w:abstractNumId w:val="67"/>
  </w:num>
  <w:num w:numId="34" w16cid:durableId="484785933">
    <w:abstractNumId w:val="72"/>
  </w:num>
  <w:num w:numId="35" w16cid:durableId="372121959">
    <w:abstractNumId w:val="60"/>
  </w:num>
  <w:num w:numId="36" w16cid:durableId="1632592817">
    <w:abstractNumId w:val="7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defaultTabStop w:val="709"/>
  <w:hyphenationZone w:val="357"/>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FD0"/>
    <w:rsid w:val="00000EEE"/>
    <w:rsid w:val="000012AD"/>
    <w:rsid w:val="00001509"/>
    <w:rsid w:val="00007C45"/>
    <w:rsid w:val="000105A3"/>
    <w:rsid w:val="00010E0D"/>
    <w:rsid w:val="0001389A"/>
    <w:rsid w:val="00014346"/>
    <w:rsid w:val="000153AB"/>
    <w:rsid w:val="00015B0F"/>
    <w:rsid w:val="00020BF8"/>
    <w:rsid w:val="00021E53"/>
    <w:rsid w:val="00023FE3"/>
    <w:rsid w:val="00026461"/>
    <w:rsid w:val="000271FF"/>
    <w:rsid w:val="00027438"/>
    <w:rsid w:val="00030DE6"/>
    <w:rsid w:val="000317B0"/>
    <w:rsid w:val="00034765"/>
    <w:rsid w:val="00035B33"/>
    <w:rsid w:val="00041A7E"/>
    <w:rsid w:val="00042553"/>
    <w:rsid w:val="000427DF"/>
    <w:rsid w:val="00042A01"/>
    <w:rsid w:val="00044274"/>
    <w:rsid w:val="00045779"/>
    <w:rsid w:val="00045DDF"/>
    <w:rsid w:val="00046F9F"/>
    <w:rsid w:val="00050112"/>
    <w:rsid w:val="00050F36"/>
    <w:rsid w:val="00051ABD"/>
    <w:rsid w:val="00053ADA"/>
    <w:rsid w:val="000541C0"/>
    <w:rsid w:val="00054ABE"/>
    <w:rsid w:val="00055E26"/>
    <w:rsid w:val="00057175"/>
    <w:rsid w:val="00062593"/>
    <w:rsid w:val="00063C79"/>
    <w:rsid w:val="00071755"/>
    <w:rsid w:val="00074EC5"/>
    <w:rsid w:val="00076774"/>
    <w:rsid w:val="000773F8"/>
    <w:rsid w:val="00081665"/>
    <w:rsid w:val="000816E9"/>
    <w:rsid w:val="000817A4"/>
    <w:rsid w:val="0008234A"/>
    <w:rsid w:val="00084DF1"/>
    <w:rsid w:val="00091C9C"/>
    <w:rsid w:val="0009210F"/>
    <w:rsid w:val="00093527"/>
    <w:rsid w:val="000963CB"/>
    <w:rsid w:val="000964C8"/>
    <w:rsid w:val="000A2CE1"/>
    <w:rsid w:val="000A418F"/>
    <w:rsid w:val="000A42EC"/>
    <w:rsid w:val="000A5913"/>
    <w:rsid w:val="000A74D4"/>
    <w:rsid w:val="000A77AE"/>
    <w:rsid w:val="000B12A6"/>
    <w:rsid w:val="000B12C4"/>
    <w:rsid w:val="000B1563"/>
    <w:rsid w:val="000B1D38"/>
    <w:rsid w:val="000B524E"/>
    <w:rsid w:val="000B6475"/>
    <w:rsid w:val="000C0470"/>
    <w:rsid w:val="000C0669"/>
    <w:rsid w:val="000C176E"/>
    <w:rsid w:val="000C31AD"/>
    <w:rsid w:val="000C5834"/>
    <w:rsid w:val="000C6273"/>
    <w:rsid w:val="000C73F8"/>
    <w:rsid w:val="000D0EB8"/>
    <w:rsid w:val="000D1CB9"/>
    <w:rsid w:val="000D2ECF"/>
    <w:rsid w:val="000D327D"/>
    <w:rsid w:val="000D3E06"/>
    <w:rsid w:val="000D425D"/>
    <w:rsid w:val="000D5D54"/>
    <w:rsid w:val="000D6EE9"/>
    <w:rsid w:val="000E46A0"/>
    <w:rsid w:val="000E5E9E"/>
    <w:rsid w:val="00100C6E"/>
    <w:rsid w:val="001065B8"/>
    <w:rsid w:val="001122D0"/>
    <w:rsid w:val="00112BE8"/>
    <w:rsid w:val="00114926"/>
    <w:rsid w:val="0011522B"/>
    <w:rsid w:val="001166A9"/>
    <w:rsid w:val="0012062C"/>
    <w:rsid w:val="001249A4"/>
    <w:rsid w:val="001306B7"/>
    <w:rsid w:val="00131D89"/>
    <w:rsid w:val="00135FD1"/>
    <w:rsid w:val="00136AC8"/>
    <w:rsid w:val="00137E02"/>
    <w:rsid w:val="0014078D"/>
    <w:rsid w:val="00140853"/>
    <w:rsid w:val="00143C37"/>
    <w:rsid w:val="00147421"/>
    <w:rsid w:val="00150719"/>
    <w:rsid w:val="00151D54"/>
    <w:rsid w:val="0015264C"/>
    <w:rsid w:val="0015292F"/>
    <w:rsid w:val="00153FB8"/>
    <w:rsid w:val="00155E6F"/>
    <w:rsid w:val="001602D4"/>
    <w:rsid w:val="001627B8"/>
    <w:rsid w:val="00172A6B"/>
    <w:rsid w:val="001768E7"/>
    <w:rsid w:val="00176EB4"/>
    <w:rsid w:val="00177DDB"/>
    <w:rsid w:val="00181673"/>
    <w:rsid w:val="00182757"/>
    <w:rsid w:val="00186C72"/>
    <w:rsid w:val="00187017"/>
    <w:rsid w:val="00187F6B"/>
    <w:rsid w:val="0019303C"/>
    <w:rsid w:val="00194E9D"/>
    <w:rsid w:val="00195B58"/>
    <w:rsid w:val="00197400"/>
    <w:rsid w:val="0019760D"/>
    <w:rsid w:val="001A0585"/>
    <w:rsid w:val="001A5E57"/>
    <w:rsid w:val="001A6B7D"/>
    <w:rsid w:val="001B0859"/>
    <w:rsid w:val="001B1A70"/>
    <w:rsid w:val="001B1B57"/>
    <w:rsid w:val="001B3DF5"/>
    <w:rsid w:val="001B4CFA"/>
    <w:rsid w:val="001B5AF0"/>
    <w:rsid w:val="001B76E7"/>
    <w:rsid w:val="001C17A3"/>
    <w:rsid w:val="001C4D0B"/>
    <w:rsid w:val="001D1EC0"/>
    <w:rsid w:val="001D3C33"/>
    <w:rsid w:val="001D6EF3"/>
    <w:rsid w:val="001E0205"/>
    <w:rsid w:val="001E0263"/>
    <w:rsid w:val="001E21BF"/>
    <w:rsid w:val="001E634E"/>
    <w:rsid w:val="001E6B3C"/>
    <w:rsid w:val="001F15F5"/>
    <w:rsid w:val="001F1E5A"/>
    <w:rsid w:val="001F2F27"/>
    <w:rsid w:val="001F39FB"/>
    <w:rsid w:val="001F6739"/>
    <w:rsid w:val="001F6D7C"/>
    <w:rsid w:val="002034CA"/>
    <w:rsid w:val="002037E8"/>
    <w:rsid w:val="002047F4"/>
    <w:rsid w:val="00206750"/>
    <w:rsid w:val="002076CE"/>
    <w:rsid w:val="00211C91"/>
    <w:rsid w:val="0021467D"/>
    <w:rsid w:val="00215C3C"/>
    <w:rsid w:val="00217B89"/>
    <w:rsid w:val="00220370"/>
    <w:rsid w:val="0022048A"/>
    <w:rsid w:val="00223CAF"/>
    <w:rsid w:val="0022464F"/>
    <w:rsid w:val="00227C95"/>
    <w:rsid w:val="00227EC5"/>
    <w:rsid w:val="00242D76"/>
    <w:rsid w:val="00243ED7"/>
    <w:rsid w:val="00244D06"/>
    <w:rsid w:val="002451CD"/>
    <w:rsid w:val="002457BF"/>
    <w:rsid w:val="00245800"/>
    <w:rsid w:val="0024788D"/>
    <w:rsid w:val="00250211"/>
    <w:rsid w:val="00254889"/>
    <w:rsid w:val="002558D1"/>
    <w:rsid w:val="00257FA3"/>
    <w:rsid w:val="0026037F"/>
    <w:rsid w:val="0026101C"/>
    <w:rsid w:val="002630CF"/>
    <w:rsid w:val="00266D21"/>
    <w:rsid w:val="00271B34"/>
    <w:rsid w:val="00271B80"/>
    <w:rsid w:val="0027332D"/>
    <w:rsid w:val="00274302"/>
    <w:rsid w:val="00275096"/>
    <w:rsid w:val="00276ADC"/>
    <w:rsid w:val="00280478"/>
    <w:rsid w:val="00280526"/>
    <w:rsid w:val="002819F9"/>
    <w:rsid w:val="0028420F"/>
    <w:rsid w:val="00284B17"/>
    <w:rsid w:val="002912CC"/>
    <w:rsid w:val="002939CE"/>
    <w:rsid w:val="002A06C7"/>
    <w:rsid w:val="002A21F3"/>
    <w:rsid w:val="002A2D1D"/>
    <w:rsid w:val="002A7884"/>
    <w:rsid w:val="002B5806"/>
    <w:rsid w:val="002B60DA"/>
    <w:rsid w:val="002B7E4A"/>
    <w:rsid w:val="002C05BB"/>
    <w:rsid w:val="002C6673"/>
    <w:rsid w:val="002C66F7"/>
    <w:rsid w:val="002C7D11"/>
    <w:rsid w:val="002C7E83"/>
    <w:rsid w:val="002D0686"/>
    <w:rsid w:val="002D1D28"/>
    <w:rsid w:val="002D521F"/>
    <w:rsid w:val="002D5750"/>
    <w:rsid w:val="002D69D2"/>
    <w:rsid w:val="002E09E8"/>
    <w:rsid w:val="002E1727"/>
    <w:rsid w:val="002E546A"/>
    <w:rsid w:val="002E686C"/>
    <w:rsid w:val="002E773F"/>
    <w:rsid w:val="002F186E"/>
    <w:rsid w:val="002F1D3B"/>
    <w:rsid w:val="002F2210"/>
    <w:rsid w:val="002F5405"/>
    <w:rsid w:val="002F5B9E"/>
    <w:rsid w:val="002F5BF6"/>
    <w:rsid w:val="002F611E"/>
    <w:rsid w:val="002F7D84"/>
    <w:rsid w:val="003029C2"/>
    <w:rsid w:val="00306D91"/>
    <w:rsid w:val="00312B21"/>
    <w:rsid w:val="00313D2D"/>
    <w:rsid w:val="003175AC"/>
    <w:rsid w:val="0032395B"/>
    <w:rsid w:val="0032467A"/>
    <w:rsid w:val="00327798"/>
    <w:rsid w:val="00331CF8"/>
    <w:rsid w:val="00332745"/>
    <w:rsid w:val="0033577D"/>
    <w:rsid w:val="00340B18"/>
    <w:rsid w:val="00342FDB"/>
    <w:rsid w:val="003438B6"/>
    <w:rsid w:val="00347A50"/>
    <w:rsid w:val="00351A7C"/>
    <w:rsid w:val="00351F88"/>
    <w:rsid w:val="003541C1"/>
    <w:rsid w:val="00354B80"/>
    <w:rsid w:val="00354F02"/>
    <w:rsid w:val="00354F5E"/>
    <w:rsid w:val="003560D9"/>
    <w:rsid w:val="00357712"/>
    <w:rsid w:val="00360266"/>
    <w:rsid w:val="003609A6"/>
    <w:rsid w:val="00361126"/>
    <w:rsid w:val="00364D14"/>
    <w:rsid w:val="00364D46"/>
    <w:rsid w:val="00365846"/>
    <w:rsid w:val="003660DE"/>
    <w:rsid w:val="00366334"/>
    <w:rsid w:val="003725D0"/>
    <w:rsid w:val="00373B26"/>
    <w:rsid w:val="003776BB"/>
    <w:rsid w:val="00380439"/>
    <w:rsid w:val="003815A6"/>
    <w:rsid w:val="00381F36"/>
    <w:rsid w:val="00382A66"/>
    <w:rsid w:val="00382D9C"/>
    <w:rsid w:val="003837F1"/>
    <w:rsid w:val="00391207"/>
    <w:rsid w:val="00393665"/>
    <w:rsid w:val="003A0179"/>
    <w:rsid w:val="003A0AD6"/>
    <w:rsid w:val="003A11E5"/>
    <w:rsid w:val="003A2885"/>
    <w:rsid w:val="003A2A15"/>
    <w:rsid w:val="003A43D1"/>
    <w:rsid w:val="003A4F34"/>
    <w:rsid w:val="003A6E32"/>
    <w:rsid w:val="003B1164"/>
    <w:rsid w:val="003B2007"/>
    <w:rsid w:val="003B3204"/>
    <w:rsid w:val="003B784E"/>
    <w:rsid w:val="003C2425"/>
    <w:rsid w:val="003C310F"/>
    <w:rsid w:val="003C4C62"/>
    <w:rsid w:val="003C579E"/>
    <w:rsid w:val="003C598A"/>
    <w:rsid w:val="003D1B6C"/>
    <w:rsid w:val="003D1CB1"/>
    <w:rsid w:val="003D3A04"/>
    <w:rsid w:val="003D4388"/>
    <w:rsid w:val="003D4498"/>
    <w:rsid w:val="003D6B5E"/>
    <w:rsid w:val="003E15C7"/>
    <w:rsid w:val="003E2F17"/>
    <w:rsid w:val="003E358B"/>
    <w:rsid w:val="003E3FC5"/>
    <w:rsid w:val="003E4AFD"/>
    <w:rsid w:val="003E536B"/>
    <w:rsid w:val="003E70BA"/>
    <w:rsid w:val="003F23CA"/>
    <w:rsid w:val="003F2CCA"/>
    <w:rsid w:val="003F35C8"/>
    <w:rsid w:val="003F4088"/>
    <w:rsid w:val="00402630"/>
    <w:rsid w:val="004034E0"/>
    <w:rsid w:val="00403879"/>
    <w:rsid w:val="004039C8"/>
    <w:rsid w:val="00405E74"/>
    <w:rsid w:val="00406ABA"/>
    <w:rsid w:val="00411348"/>
    <w:rsid w:val="00411857"/>
    <w:rsid w:val="004132BF"/>
    <w:rsid w:val="00415D81"/>
    <w:rsid w:val="00420E90"/>
    <w:rsid w:val="00422FF9"/>
    <w:rsid w:val="004315CE"/>
    <w:rsid w:val="0043337F"/>
    <w:rsid w:val="004379BC"/>
    <w:rsid w:val="00437B29"/>
    <w:rsid w:val="004401EE"/>
    <w:rsid w:val="00441F7B"/>
    <w:rsid w:val="004421D8"/>
    <w:rsid w:val="00443CCC"/>
    <w:rsid w:val="004456E8"/>
    <w:rsid w:val="004460DD"/>
    <w:rsid w:val="004504ED"/>
    <w:rsid w:val="0045089D"/>
    <w:rsid w:val="0045135E"/>
    <w:rsid w:val="00455C07"/>
    <w:rsid w:val="004571E5"/>
    <w:rsid w:val="00457335"/>
    <w:rsid w:val="00457BE6"/>
    <w:rsid w:val="0046009D"/>
    <w:rsid w:val="0046142A"/>
    <w:rsid w:val="004630F5"/>
    <w:rsid w:val="00463214"/>
    <w:rsid w:val="00465413"/>
    <w:rsid w:val="004659B1"/>
    <w:rsid w:val="00465E7C"/>
    <w:rsid w:val="00466028"/>
    <w:rsid w:val="004663B6"/>
    <w:rsid w:val="004728DE"/>
    <w:rsid w:val="00477968"/>
    <w:rsid w:val="004810EC"/>
    <w:rsid w:val="0048168E"/>
    <w:rsid w:val="004822EC"/>
    <w:rsid w:val="00482551"/>
    <w:rsid w:val="00486182"/>
    <w:rsid w:val="00487B7C"/>
    <w:rsid w:val="00490AD7"/>
    <w:rsid w:val="00492CF4"/>
    <w:rsid w:val="0049324A"/>
    <w:rsid w:val="00493FD6"/>
    <w:rsid w:val="00496B77"/>
    <w:rsid w:val="00496E4F"/>
    <w:rsid w:val="004A0A2B"/>
    <w:rsid w:val="004A0E4E"/>
    <w:rsid w:val="004A2111"/>
    <w:rsid w:val="004A3268"/>
    <w:rsid w:val="004A3795"/>
    <w:rsid w:val="004A3973"/>
    <w:rsid w:val="004A4F5F"/>
    <w:rsid w:val="004A508B"/>
    <w:rsid w:val="004A5CF9"/>
    <w:rsid w:val="004A6634"/>
    <w:rsid w:val="004A7147"/>
    <w:rsid w:val="004B5431"/>
    <w:rsid w:val="004B59E4"/>
    <w:rsid w:val="004C13A2"/>
    <w:rsid w:val="004C2D21"/>
    <w:rsid w:val="004C6FFB"/>
    <w:rsid w:val="004D2F5D"/>
    <w:rsid w:val="004D42C4"/>
    <w:rsid w:val="004D481B"/>
    <w:rsid w:val="004E3CB5"/>
    <w:rsid w:val="004E6C67"/>
    <w:rsid w:val="004E7B8E"/>
    <w:rsid w:val="004F06C0"/>
    <w:rsid w:val="004F1138"/>
    <w:rsid w:val="004F1411"/>
    <w:rsid w:val="004F6AEC"/>
    <w:rsid w:val="004F76AB"/>
    <w:rsid w:val="00500166"/>
    <w:rsid w:val="005016A3"/>
    <w:rsid w:val="00501B5C"/>
    <w:rsid w:val="00507DFE"/>
    <w:rsid w:val="0051230A"/>
    <w:rsid w:val="00515CD7"/>
    <w:rsid w:val="00525B32"/>
    <w:rsid w:val="00527E2E"/>
    <w:rsid w:val="00527F01"/>
    <w:rsid w:val="00531051"/>
    <w:rsid w:val="00533397"/>
    <w:rsid w:val="00536531"/>
    <w:rsid w:val="00543F3D"/>
    <w:rsid w:val="00545180"/>
    <w:rsid w:val="00546A83"/>
    <w:rsid w:val="0055008D"/>
    <w:rsid w:val="00550C0A"/>
    <w:rsid w:val="0055315B"/>
    <w:rsid w:val="00555303"/>
    <w:rsid w:val="00560594"/>
    <w:rsid w:val="005631FF"/>
    <w:rsid w:val="00563786"/>
    <w:rsid w:val="005666A1"/>
    <w:rsid w:val="00566A44"/>
    <w:rsid w:val="00566BAC"/>
    <w:rsid w:val="00567AC6"/>
    <w:rsid w:val="00567F0A"/>
    <w:rsid w:val="00571092"/>
    <w:rsid w:val="00571242"/>
    <w:rsid w:val="00571A24"/>
    <w:rsid w:val="00575B4A"/>
    <w:rsid w:val="00576201"/>
    <w:rsid w:val="00580E14"/>
    <w:rsid w:val="0058296C"/>
    <w:rsid w:val="00584076"/>
    <w:rsid w:val="00586723"/>
    <w:rsid w:val="005867DD"/>
    <w:rsid w:val="005933CA"/>
    <w:rsid w:val="005943CD"/>
    <w:rsid w:val="005948DC"/>
    <w:rsid w:val="005A2D6D"/>
    <w:rsid w:val="005A6EFE"/>
    <w:rsid w:val="005B2A83"/>
    <w:rsid w:val="005B6B83"/>
    <w:rsid w:val="005B7201"/>
    <w:rsid w:val="005B76B4"/>
    <w:rsid w:val="005C0B3B"/>
    <w:rsid w:val="005C2853"/>
    <w:rsid w:val="005C38BE"/>
    <w:rsid w:val="005C4B63"/>
    <w:rsid w:val="005C6C52"/>
    <w:rsid w:val="005D0F37"/>
    <w:rsid w:val="005D29B0"/>
    <w:rsid w:val="005D2C59"/>
    <w:rsid w:val="005D2E2F"/>
    <w:rsid w:val="005D38C0"/>
    <w:rsid w:val="005D5F57"/>
    <w:rsid w:val="005E07D4"/>
    <w:rsid w:val="005E1B1A"/>
    <w:rsid w:val="005E2FCD"/>
    <w:rsid w:val="005E3C8C"/>
    <w:rsid w:val="005E5FD0"/>
    <w:rsid w:val="005F0652"/>
    <w:rsid w:val="005F1F28"/>
    <w:rsid w:val="005F2257"/>
    <w:rsid w:val="005F30CB"/>
    <w:rsid w:val="005F372C"/>
    <w:rsid w:val="005F3F1F"/>
    <w:rsid w:val="005F4A08"/>
    <w:rsid w:val="005F5707"/>
    <w:rsid w:val="005F74F8"/>
    <w:rsid w:val="005F7B95"/>
    <w:rsid w:val="005F7F80"/>
    <w:rsid w:val="00600510"/>
    <w:rsid w:val="00600AB1"/>
    <w:rsid w:val="0060212A"/>
    <w:rsid w:val="00614972"/>
    <w:rsid w:val="00614EBF"/>
    <w:rsid w:val="00615AD5"/>
    <w:rsid w:val="00621AE5"/>
    <w:rsid w:val="00622BEB"/>
    <w:rsid w:val="00623CA0"/>
    <w:rsid w:val="00625B23"/>
    <w:rsid w:val="00625F7D"/>
    <w:rsid w:val="0062600F"/>
    <w:rsid w:val="006327DC"/>
    <w:rsid w:val="00633B43"/>
    <w:rsid w:val="006353C2"/>
    <w:rsid w:val="00640DE9"/>
    <w:rsid w:val="0064129C"/>
    <w:rsid w:val="00644EF3"/>
    <w:rsid w:val="00646DDD"/>
    <w:rsid w:val="00647498"/>
    <w:rsid w:val="00650103"/>
    <w:rsid w:val="006502B1"/>
    <w:rsid w:val="00663077"/>
    <w:rsid w:val="0066423E"/>
    <w:rsid w:val="00664F01"/>
    <w:rsid w:val="0066532E"/>
    <w:rsid w:val="00670AE7"/>
    <w:rsid w:val="00672CFC"/>
    <w:rsid w:val="006741C3"/>
    <w:rsid w:val="00676325"/>
    <w:rsid w:val="0068259B"/>
    <w:rsid w:val="00684013"/>
    <w:rsid w:val="00684B1B"/>
    <w:rsid w:val="00690E95"/>
    <w:rsid w:val="0069264A"/>
    <w:rsid w:val="00693FCF"/>
    <w:rsid w:val="006955F3"/>
    <w:rsid w:val="00696097"/>
    <w:rsid w:val="006A416E"/>
    <w:rsid w:val="006A5035"/>
    <w:rsid w:val="006A50B9"/>
    <w:rsid w:val="006A68AD"/>
    <w:rsid w:val="006A7CD2"/>
    <w:rsid w:val="006B4FEC"/>
    <w:rsid w:val="006B644D"/>
    <w:rsid w:val="006B692D"/>
    <w:rsid w:val="006C0F9E"/>
    <w:rsid w:val="006C1052"/>
    <w:rsid w:val="006C463A"/>
    <w:rsid w:val="006C573E"/>
    <w:rsid w:val="006C7B83"/>
    <w:rsid w:val="006D0E90"/>
    <w:rsid w:val="006D2D6D"/>
    <w:rsid w:val="006D313B"/>
    <w:rsid w:val="006D38B0"/>
    <w:rsid w:val="006D3E51"/>
    <w:rsid w:val="006D7ECA"/>
    <w:rsid w:val="006E0D47"/>
    <w:rsid w:val="006E7D27"/>
    <w:rsid w:val="006F1B0F"/>
    <w:rsid w:val="006F3A02"/>
    <w:rsid w:val="00700F66"/>
    <w:rsid w:val="00701CF7"/>
    <w:rsid w:val="007042D4"/>
    <w:rsid w:val="0070633B"/>
    <w:rsid w:val="0070754E"/>
    <w:rsid w:val="007107BA"/>
    <w:rsid w:val="00712C66"/>
    <w:rsid w:val="007156B5"/>
    <w:rsid w:val="0071780F"/>
    <w:rsid w:val="00717DD4"/>
    <w:rsid w:val="00721A2F"/>
    <w:rsid w:val="00727AE3"/>
    <w:rsid w:val="00730A52"/>
    <w:rsid w:val="0073215B"/>
    <w:rsid w:val="007345F7"/>
    <w:rsid w:val="00743092"/>
    <w:rsid w:val="00750650"/>
    <w:rsid w:val="0075175A"/>
    <w:rsid w:val="00754933"/>
    <w:rsid w:val="00754ABC"/>
    <w:rsid w:val="007636D2"/>
    <w:rsid w:val="007647F6"/>
    <w:rsid w:val="007654E3"/>
    <w:rsid w:val="00770735"/>
    <w:rsid w:val="00770783"/>
    <w:rsid w:val="00771753"/>
    <w:rsid w:val="00771D82"/>
    <w:rsid w:val="00772178"/>
    <w:rsid w:val="00773EE3"/>
    <w:rsid w:val="00774CE8"/>
    <w:rsid w:val="007758D2"/>
    <w:rsid w:val="007761EB"/>
    <w:rsid w:val="00776EA7"/>
    <w:rsid w:val="0078071F"/>
    <w:rsid w:val="007808BB"/>
    <w:rsid w:val="007813B0"/>
    <w:rsid w:val="00781643"/>
    <w:rsid w:val="00781A4A"/>
    <w:rsid w:val="00784511"/>
    <w:rsid w:val="0078474F"/>
    <w:rsid w:val="0078590D"/>
    <w:rsid w:val="00786ED3"/>
    <w:rsid w:val="007872C8"/>
    <w:rsid w:val="007876EA"/>
    <w:rsid w:val="00790D95"/>
    <w:rsid w:val="0079259C"/>
    <w:rsid w:val="00794002"/>
    <w:rsid w:val="007957CD"/>
    <w:rsid w:val="007A059A"/>
    <w:rsid w:val="007A19AF"/>
    <w:rsid w:val="007A1FB4"/>
    <w:rsid w:val="007A20E7"/>
    <w:rsid w:val="007A2303"/>
    <w:rsid w:val="007A45F3"/>
    <w:rsid w:val="007A4983"/>
    <w:rsid w:val="007A5C76"/>
    <w:rsid w:val="007A5DD2"/>
    <w:rsid w:val="007A61DD"/>
    <w:rsid w:val="007A6340"/>
    <w:rsid w:val="007B0025"/>
    <w:rsid w:val="007B205D"/>
    <w:rsid w:val="007B2435"/>
    <w:rsid w:val="007C0174"/>
    <w:rsid w:val="007C0CC6"/>
    <w:rsid w:val="007C114E"/>
    <w:rsid w:val="007C4552"/>
    <w:rsid w:val="007C511D"/>
    <w:rsid w:val="007D258F"/>
    <w:rsid w:val="007D3B60"/>
    <w:rsid w:val="007D3F28"/>
    <w:rsid w:val="007D4FFC"/>
    <w:rsid w:val="007E0023"/>
    <w:rsid w:val="007E0A27"/>
    <w:rsid w:val="007E3DCC"/>
    <w:rsid w:val="007E56A2"/>
    <w:rsid w:val="007F0CD0"/>
    <w:rsid w:val="007F2799"/>
    <w:rsid w:val="007F2F9E"/>
    <w:rsid w:val="007F3A3A"/>
    <w:rsid w:val="007F5099"/>
    <w:rsid w:val="007F53A0"/>
    <w:rsid w:val="007F607A"/>
    <w:rsid w:val="00800FC6"/>
    <w:rsid w:val="008019A3"/>
    <w:rsid w:val="00802062"/>
    <w:rsid w:val="00806419"/>
    <w:rsid w:val="00811796"/>
    <w:rsid w:val="00811F69"/>
    <w:rsid w:val="00812EF9"/>
    <w:rsid w:val="00813733"/>
    <w:rsid w:val="00814776"/>
    <w:rsid w:val="00816171"/>
    <w:rsid w:val="00817493"/>
    <w:rsid w:val="0082091C"/>
    <w:rsid w:val="0082392F"/>
    <w:rsid w:val="00823A8D"/>
    <w:rsid w:val="008246F5"/>
    <w:rsid w:val="0082531A"/>
    <w:rsid w:val="0082632A"/>
    <w:rsid w:val="00826D89"/>
    <w:rsid w:val="008275BD"/>
    <w:rsid w:val="00830E8F"/>
    <w:rsid w:val="008319A9"/>
    <w:rsid w:val="00834185"/>
    <w:rsid w:val="0083790E"/>
    <w:rsid w:val="00841372"/>
    <w:rsid w:val="00844B6E"/>
    <w:rsid w:val="00845454"/>
    <w:rsid w:val="00845E62"/>
    <w:rsid w:val="00853893"/>
    <w:rsid w:val="0085442A"/>
    <w:rsid w:val="008576B9"/>
    <w:rsid w:val="00861B06"/>
    <w:rsid w:val="00862532"/>
    <w:rsid w:val="00865C86"/>
    <w:rsid w:val="008661DC"/>
    <w:rsid w:val="00866B3A"/>
    <w:rsid w:val="00867699"/>
    <w:rsid w:val="00873505"/>
    <w:rsid w:val="00881238"/>
    <w:rsid w:val="00881BBD"/>
    <w:rsid w:val="008822A2"/>
    <w:rsid w:val="0088419A"/>
    <w:rsid w:val="00886BD2"/>
    <w:rsid w:val="00887A07"/>
    <w:rsid w:val="00887FDD"/>
    <w:rsid w:val="008A2EF6"/>
    <w:rsid w:val="008A3329"/>
    <w:rsid w:val="008B1538"/>
    <w:rsid w:val="008B528D"/>
    <w:rsid w:val="008C4070"/>
    <w:rsid w:val="008C4DEE"/>
    <w:rsid w:val="008C589B"/>
    <w:rsid w:val="008D0F5E"/>
    <w:rsid w:val="008D352B"/>
    <w:rsid w:val="008D5212"/>
    <w:rsid w:val="008D5418"/>
    <w:rsid w:val="008D6E43"/>
    <w:rsid w:val="008D7ABA"/>
    <w:rsid w:val="008E27C3"/>
    <w:rsid w:val="008E7883"/>
    <w:rsid w:val="008F1006"/>
    <w:rsid w:val="008F2226"/>
    <w:rsid w:val="008F5864"/>
    <w:rsid w:val="008F67E1"/>
    <w:rsid w:val="00900410"/>
    <w:rsid w:val="00901DCA"/>
    <w:rsid w:val="0090325C"/>
    <w:rsid w:val="00910C72"/>
    <w:rsid w:val="00914374"/>
    <w:rsid w:val="0091781E"/>
    <w:rsid w:val="00917EFA"/>
    <w:rsid w:val="00923EE7"/>
    <w:rsid w:val="009265E1"/>
    <w:rsid w:val="0092765D"/>
    <w:rsid w:val="00927AA4"/>
    <w:rsid w:val="00930B96"/>
    <w:rsid w:val="00931134"/>
    <w:rsid w:val="009319DC"/>
    <w:rsid w:val="00931EA0"/>
    <w:rsid w:val="0093618B"/>
    <w:rsid w:val="00937021"/>
    <w:rsid w:val="00941365"/>
    <w:rsid w:val="00941509"/>
    <w:rsid w:val="00943860"/>
    <w:rsid w:val="00945B80"/>
    <w:rsid w:val="009472E4"/>
    <w:rsid w:val="009534AC"/>
    <w:rsid w:val="00960BF6"/>
    <w:rsid w:val="00967BA2"/>
    <w:rsid w:val="00970792"/>
    <w:rsid w:val="00973FA7"/>
    <w:rsid w:val="00981C01"/>
    <w:rsid w:val="00982CCB"/>
    <w:rsid w:val="009835D0"/>
    <w:rsid w:val="00985766"/>
    <w:rsid w:val="00985986"/>
    <w:rsid w:val="009862B9"/>
    <w:rsid w:val="00987CDB"/>
    <w:rsid w:val="00990BEA"/>
    <w:rsid w:val="00991169"/>
    <w:rsid w:val="009911F1"/>
    <w:rsid w:val="00996F20"/>
    <w:rsid w:val="009A03FD"/>
    <w:rsid w:val="009A1A14"/>
    <w:rsid w:val="009A342C"/>
    <w:rsid w:val="009A435D"/>
    <w:rsid w:val="009A55AE"/>
    <w:rsid w:val="009B4097"/>
    <w:rsid w:val="009B465E"/>
    <w:rsid w:val="009B63D9"/>
    <w:rsid w:val="009D218D"/>
    <w:rsid w:val="009D47E1"/>
    <w:rsid w:val="009D7084"/>
    <w:rsid w:val="009E11E4"/>
    <w:rsid w:val="009E1411"/>
    <w:rsid w:val="009E25C3"/>
    <w:rsid w:val="009E2A64"/>
    <w:rsid w:val="009E4251"/>
    <w:rsid w:val="009E4A83"/>
    <w:rsid w:val="009E7714"/>
    <w:rsid w:val="009F68D9"/>
    <w:rsid w:val="00A00C34"/>
    <w:rsid w:val="00A01898"/>
    <w:rsid w:val="00A03AD1"/>
    <w:rsid w:val="00A03EB7"/>
    <w:rsid w:val="00A05D58"/>
    <w:rsid w:val="00A10A6B"/>
    <w:rsid w:val="00A139E9"/>
    <w:rsid w:val="00A158AB"/>
    <w:rsid w:val="00A22664"/>
    <w:rsid w:val="00A23D9C"/>
    <w:rsid w:val="00A27EAF"/>
    <w:rsid w:val="00A27F8F"/>
    <w:rsid w:val="00A30B4A"/>
    <w:rsid w:val="00A315B5"/>
    <w:rsid w:val="00A3187A"/>
    <w:rsid w:val="00A32375"/>
    <w:rsid w:val="00A409C9"/>
    <w:rsid w:val="00A41345"/>
    <w:rsid w:val="00A41BC6"/>
    <w:rsid w:val="00A44CF0"/>
    <w:rsid w:val="00A45310"/>
    <w:rsid w:val="00A45668"/>
    <w:rsid w:val="00A4687A"/>
    <w:rsid w:val="00A507AF"/>
    <w:rsid w:val="00A53061"/>
    <w:rsid w:val="00A55E7F"/>
    <w:rsid w:val="00A5763F"/>
    <w:rsid w:val="00A604C3"/>
    <w:rsid w:val="00A622A7"/>
    <w:rsid w:val="00A64DED"/>
    <w:rsid w:val="00A6639A"/>
    <w:rsid w:val="00A70E03"/>
    <w:rsid w:val="00A72A02"/>
    <w:rsid w:val="00A72AAC"/>
    <w:rsid w:val="00A736A1"/>
    <w:rsid w:val="00A74085"/>
    <w:rsid w:val="00A74BF9"/>
    <w:rsid w:val="00A76F23"/>
    <w:rsid w:val="00A8068F"/>
    <w:rsid w:val="00A84730"/>
    <w:rsid w:val="00A924D3"/>
    <w:rsid w:val="00A92859"/>
    <w:rsid w:val="00A92995"/>
    <w:rsid w:val="00A94729"/>
    <w:rsid w:val="00AA08DF"/>
    <w:rsid w:val="00AA2B6D"/>
    <w:rsid w:val="00AA3DA2"/>
    <w:rsid w:val="00AA3E0B"/>
    <w:rsid w:val="00AA630A"/>
    <w:rsid w:val="00AA68EF"/>
    <w:rsid w:val="00AB0C50"/>
    <w:rsid w:val="00AB0EF1"/>
    <w:rsid w:val="00AB4C56"/>
    <w:rsid w:val="00AC3EF5"/>
    <w:rsid w:val="00AC4747"/>
    <w:rsid w:val="00AD319B"/>
    <w:rsid w:val="00AD320F"/>
    <w:rsid w:val="00AD32F3"/>
    <w:rsid w:val="00AD4192"/>
    <w:rsid w:val="00AD7773"/>
    <w:rsid w:val="00AE1EE1"/>
    <w:rsid w:val="00AE7182"/>
    <w:rsid w:val="00AF3964"/>
    <w:rsid w:val="00AF62D1"/>
    <w:rsid w:val="00B01128"/>
    <w:rsid w:val="00B0310B"/>
    <w:rsid w:val="00B05957"/>
    <w:rsid w:val="00B05CF7"/>
    <w:rsid w:val="00B067A8"/>
    <w:rsid w:val="00B07488"/>
    <w:rsid w:val="00B07DA4"/>
    <w:rsid w:val="00B13088"/>
    <w:rsid w:val="00B131C0"/>
    <w:rsid w:val="00B20B1D"/>
    <w:rsid w:val="00B22451"/>
    <w:rsid w:val="00B30757"/>
    <w:rsid w:val="00B310E0"/>
    <w:rsid w:val="00B3221E"/>
    <w:rsid w:val="00B32339"/>
    <w:rsid w:val="00B33BE8"/>
    <w:rsid w:val="00B33F2A"/>
    <w:rsid w:val="00B35FB1"/>
    <w:rsid w:val="00B3750F"/>
    <w:rsid w:val="00B404F7"/>
    <w:rsid w:val="00B41603"/>
    <w:rsid w:val="00B42649"/>
    <w:rsid w:val="00B42737"/>
    <w:rsid w:val="00B44C33"/>
    <w:rsid w:val="00B4718A"/>
    <w:rsid w:val="00B47546"/>
    <w:rsid w:val="00B50F81"/>
    <w:rsid w:val="00B517A5"/>
    <w:rsid w:val="00B5206C"/>
    <w:rsid w:val="00B5357E"/>
    <w:rsid w:val="00B54AC8"/>
    <w:rsid w:val="00B60829"/>
    <w:rsid w:val="00B63346"/>
    <w:rsid w:val="00B6336D"/>
    <w:rsid w:val="00B635D6"/>
    <w:rsid w:val="00B66A60"/>
    <w:rsid w:val="00B6720C"/>
    <w:rsid w:val="00B67854"/>
    <w:rsid w:val="00B7070D"/>
    <w:rsid w:val="00B73230"/>
    <w:rsid w:val="00B74867"/>
    <w:rsid w:val="00B82D5B"/>
    <w:rsid w:val="00B8340D"/>
    <w:rsid w:val="00B848DE"/>
    <w:rsid w:val="00B85059"/>
    <w:rsid w:val="00B90EC1"/>
    <w:rsid w:val="00B92803"/>
    <w:rsid w:val="00B92F6F"/>
    <w:rsid w:val="00B95E37"/>
    <w:rsid w:val="00B964E4"/>
    <w:rsid w:val="00B965CD"/>
    <w:rsid w:val="00B971A4"/>
    <w:rsid w:val="00BA036D"/>
    <w:rsid w:val="00BA36B5"/>
    <w:rsid w:val="00BA448E"/>
    <w:rsid w:val="00BA67EA"/>
    <w:rsid w:val="00BA6E2C"/>
    <w:rsid w:val="00BB1001"/>
    <w:rsid w:val="00BB332C"/>
    <w:rsid w:val="00BB3E7F"/>
    <w:rsid w:val="00BB6430"/>
    <w:rsid w:val="00BB7BCC"/>
    <w:rsid w:val="00BB7F55"/>
    <w:rsid w:val="00BC017E"/>
    <w:rsid w:val="00BC1EA8"/>
    <w:rsid w:val="00BC2897"/>
    <w:rsid w:val="00BC47EE"/>
    <w:rsid w:val="00BC4F2F"/>
    <w:rsid w:val="00BC54B8"/>
    <w:rsid w:val="00BC56E7"/>
    <w:rsid w:val="00BC5E75"/>
    <w:rsid w:val="00BC6141"/>
    <w:rsid w:val="00BC6C32"/>
    <w:rsid w:val="00BC6CF2"/>
    <w:rsid w:val="00BD0572"/>
    <w:rsid w:val="00BD0BDF"/>
    <w:rsid w:val="00BD0FE6"/>
    <w:rsid w:val="00BD1701"/>
    <w:rsid w:val="00BD1C54"/>
    <w:rsid w:val="00BD3C9E"/>
    <w:rsid w:val="00BD4230"/>
    <w:rsid w:val="00BD675F"/>
    <w:rsid w:val="00BD7A34"/>
    <w:rsid w:val="00BD7E64"/>
    <w:rsid w:val="00BE001D"/>
    <w:rsid w:val="00BE0174"/>
    <w:rsid w:val="00BE0CDE"/>
    <w:rsid w:val="00BE11A5"/>
    <w:rsid w:val="00BE177B"/>
    <w:rsid w:val="00BE206E"/>
    <w:rsid w:val="00BE317F"/>
    <w:rsid w:val="00BF117D"/>
    <w:rsid w:val="00BF2243"/>
    <w:rsid w:val="00BF285E"/>
    <w:rsid w:val="00BF2A0F"/>
    <w:rsid w:val="00BF31AE"/>
    <w:rsid w:val="00BF410E"/>
    <w:rsid w:val="00BF5E2A"/>
    <w:rsid w:val="00BF5EB7"/>
    <w:rsid w:val="00BF68B2"/>
    <w:rsid w:val="00BF6E82"/>
    <w:rsid w:val="00BF7239"/>
    <w:rsid w:val="00C01D99"/>
    <w:rsid w:val="00C0393C"/>
    <w:rsid w:val="00C055D2"/>
    <w:rsid w:val="00C058F8"/>
    <w:rsid w:val="00C06E29"/>
    <w:rsid w:val="00C06FC4"/>
    <w:rsid w:val="00C0760C"/>
    <w:rsid w:val="00C107DB"/>
    <w:rsid w:val="00C108C0"/>
    <w:rsid w:val="00C13E71"/>
    <w:rsid w:val="00C21402"/>
    <w:rsid w:val="00C220EC"/>
    <w:rsid w:val="00C2351C"/>
    <w:rsid w:val="00C23C23"/>
    <w:rsid w:val="00C25F59"/>
    <w:rsid w:val="00C331F6"/>
    <w:rsid w:val="00C35C23"/>
    <w:rsid w:val="00C36082"/>
    <w:rsid w:val="00C37BD7"/>
    <w:rsid w:val="00C43E13"/>
    <w:rsid w:val="00C44918"/>
    <w:rsid w:val="00C46774"/>
    <w:rsid w:val="00C46839"/>
    <w:rsid w:val="00C5011F"/>
    <w:rsid w:val="00C54E42"/>
    <w:rsid w:val="00C61358"/>
    <w:rsid w:val="00C623C8"/>
    <w:rsid w:val="00C635CA"/>
    <w:rsid w:val="00C637D8"/>
    <w:rsid w:val="00C63ACF"/>
    <w:rsid w:val="00C6501C"/>
    <w:rsid w:val="00C737CD"/>
    <w:rsid w:val="00C73C9A"/>
    <w:rsid w:val="00C752FB"/>
    <w:rsid w:val="00C76022"/>
    <w:rsid w:val="00C82A02"/>
    <w:rsid w:val="00C83718"/>
    <w:rsid w:val="00C841F7"/>
    <w:rsid w:val="00C84BDB"/>
    <w:rsid w:val="00C85096"/>
    <w:rsid w:val="00C86CD6"/>
    <w:rsid w:val="00C8792F"/>
    <w:rsid w:val="00C92874"/>
    <w:rsid w:val="00C938BE"/>
    <w:rsid w:val="00C94E78"/>
    <w:rsid w:val="00C95B7F"/>
    <w:rsid w:val="00C95F61"/>
    <w:rsid w:val="00C9651A"/>
    <w:rsid w:val="00C97443"/>
    <w:rsid w:val="00CA1B58"/>
    <w:rsid w:val="00CA3050"/>
    <w:rsid w:val="00CA4586"/>
    <w:rsid w:val="00CA78D0"/>
    <w:rsid w:val="00CB3788"/>
    <w:rsid w:val="00CC037E"/>
    <w:rsid w:val="00CC0380"/>
    <w:rsid w:val="00CC1608"/>
    <w:rsid w:val="00CC1CAD"/>
    <w:rsid w:val="00CC26F7"/>
    <w:rsid w:val="00CC4521"/>
    <w:rsid w:val="00CC6F65"/>
    <w:rsid w:val="00CD155E"/>
    <w:rsid w:val="00CD317C"/>
    <w:rsid w:val="00CD794E"/>
    <w:rsid w:val="00CE16FB"/>
    <w:rsid w:val="00CE1E22"/>
    <w:rsid w:val="00CE3D58"/>
    <w:rsid w:val="00CE606C"/>
    <w:rsid w:val="00CE6228"/>
    <w:rsid w:val="00CE6782"/>
    <w:rsid w:val="00CE7379"/>
    <w:rsid w:val="00CE7C3C"/>
    <w:rsid w:val="00CF0097"/>
    <w:rsid w:val="00CF1DA2"/>
    <w:rsid w:val="00CF5D4A"/>
    <w:rsid w:val="00D00827"/>
    <w:rsid w:val="00D008A2"/>
    <w:rsid w:val="00D01917"/>
    <w:rsid w:val="00D04A37"/>
    <w:rsid w:val="00D05EE8"/>
    <w:rsid w:val="00D1077E"/>
    <w:rsid w:val="00D145BC"/>
    <w:rsid w:val="00D14B70"/>
    <w:rsid w:val="00D17AE5"/>
    <w:rsid w:val="00D214B3"/>
    <w:rsid w:val="00D25921"/>
    <w:rsid w:val="00D32AE2"/>
    <w:rsid w:val="00D33C85"/>
    <w:rsid w:val="00D34525"/>
    <w:rsid w:val="00D34A2A"/>
    <w:rsid w:val="00D3635B"/>
    <w:rsid w:val="00D4003A"/>
    <w:rsid w:val="00D41D17"/>
    <w:rsid w:val="00D453D0"/>
    <w:rsid w:val="00D46A43"/>
    <w:rsid w:val="00D51210"/>
    <w:rsid w:val="00D55ED7"/>
    <w:rsid w:val="00D56E7E"/>
    <w:rsid w:val="00D60727"/>
    <w:rsid w:val="00D64033"/>
    <w:rsid w:val="00D66FEC"/>
    <w:rsid w:val="00D67CB1"/>
    <w:rsid w:val="00D71E68"/>
    <w:rsid w:val="00D74D55"/>
    <w:rsid w:val="00D758F8"/>
    <w:rsid w:val="00D75FF9"/>
    <w:rsid w:val="00D807E1"/>
    <w:rsid w:val="00D80934"/>
    <w:rsid w:val="00D84161"/>
    <w:rsid w:val="00D907EE"/>
    <w:rsid w:val="00D939A0"/>
    <w:rsid w:val="00D94046"/>
    <w:rsid w:val="00D94195"/>
    <w:rsid w:val="00D95C12"/>
    <w:rsid w:val="00D97AB5"/>
    <w:rsid w:val="00DA1537"/>
    <w:rsid w:val="00DA30F8"/>
    <w:rsid w:val="00DA3836"/>
    <w:rsid w:val="00DA6510"/>
    <w:rsid w:val="00DA699C"/>
    <w:rsid w:val="00DA7E83"/>
    <w:rsid w:val="00DB0200"/>
    <w:rsid w:val="00DB2130"/>
    <w:rsid w:val="00DB2E92"/>
    <w:rsid w:val="00DB40F9"/>
    <w:rsid w:val="00DB541C"/>
    <w:rsid w:val="00DB7274"/>
    <w:rsid w:val="00DB7BF3"/>
    <w:rsid w:val="00DC31BD"/>
    <w:rsid w:val="00DC3F9F"/>
    <w:rsid w:val="00DD2B0F"/>
    <w:rsid w:val="00DD4651"/>
    <w:rsid w:val="00DD551C"/>
    <w:rsid w:val="00DD58FF"/>
    <w:rsid w:val="00DD6997"/>
    <w:rsid w:val="00DD75E4"/>
    <w:rsid w:val="00DE0251"/>
    <w:rsid w:val="00DE0536"/>
    <w:rsid w:val="00DE0D00"/>
    <w:rsid w:val="00DE1665"/>
    <w:rsid w:val="00DE2698"/>
    <w:rsid w:val="00DE31F9"/>
    <w:rsid w:val="00DE3D07"/>
    <w:rsid w:val="00DF70CA"/>
    <w:rsid w:val="00DF743F"/>
    <w:rsid w:val="00DF7992"/>
    <w:rsid w:val="00E01205"/>
    <w:rsid w:val="00E0267F"/>
    <w:rsid w:val="00E04D9A"/>
    <w:rsid w:val="00E0521F"/>
    <w:rsid w:val="00E06083"/>
    <w:rsid w:val="00E06F32"/>
    <w:rsid w:val="00E06F5C"/>
    <w:rsid w:val="00E13E81"/>
    <w:rsid w:val="00E14364"/>
    <w:rsid w:val="00E17DFD"/>
    <w:rsid w:val="00E239B9"/>
    <w:rsid w:val="00E31D7A"/>
    <w:rsid w:val="00E32099"/>
    <w:rsid w:val="00E33404"/>
    <w:rsid w:val="00E3379C"/>
    <w:rsid w:val="00E34CC2"/>
    <w:rsid w:val="00E353FF"/>
    <w:rsid w:val="00E36E4F"/>
    <w:rsid w:val="00E372FA"/>
    <w:rsid w:val="00E47B6B"/>
    <w:rsid w:val="00E502C7"/>
    <w:rsid w:val="00E56F21"/>
    <w:rsid w:val="00E5751B"/>
    <w:rsid w:val="00E61AFA"/>
    <w:rsid w:val="00E66096"/>
    <w:rsid w:val="00E66210"/>
    <w:rsid w:val="00E6788B"/>
    <w:rsid w:val="00E7102C"/>
    <w:rsid w:val="00E75E6F"/>
    <w:rsid w:val="00E82027"/>
    <w:rsid w:val="00E82C5C"/>
    <w:rsid w:val="00E83E38"/>
    <w:rsid w:val="00E9384D"/>
    <w:rsid w:val="00E9611B"/>
    <w:rsid w:val="00EA12B2"/>
    <w:rsid w:val="00EA1E73"/>
    <w:rsid w:val="00EA474C"/>
    <w:rsid w:val="00EA4BA6"/>
    <w:rsid w:val="00EA506F"/>
    <w:rsid w:val="00EA678A"/>
    <w:rsid w:val="00EB2673"/>
    <w:rsid w:val="00EC040F"/>
    <w:rsid w:val="00EC2DAD"/>
    <w:rsid w:val="00EC3BCE"/>
    <w:rsid w:val="00EC484E"/>
    <w:rsid w:val="00EC57F0"/>
    <w:rsid w:val="00EC677F"/>
    <w:rsid w:val="00ED06C8"/>
    <w:rsid w:val="00ED101B"/>
    <w:rsid w:val="00ED106F"/>
    <w:rsid w:val="00ED2989"/>
    <w:rsid w:val="00ED476B"/>
    <w:rsid w:val="00ED5439"/>
    <w:rsid w:val="00EE0709"/>
    <w:rsid w:val="00EE09BB"/>
    <w:rsid w:val="00EE5405"/>
    <w:rsid w:val="00EE622B"/>
    <w:rsid w:val="00EF4043"/>
    <w:rsid w:val="00EF526F"/>
    <w:rsid w:val="00EF76D7"/>
    <w:rsid w:val="00F0214C"/>
    <w:rsid w:val="00F111D9"/>
    <w:rsid w:val="00F1136D"/>
    <w:rsid w:val="00F11781"/>
    <w:rsid w:val="00F12A83"/>
    <w:rsid w:val="00F12E24"/>
    <w:rsid w:val="00F15143"/>
    <w:rsid w:val="00F1547B"/>
    <w:rsid w:val="00F1564C"/>
    <w:rsid w:val="00F15E4E"/>
    <w:rsid w:val="00F16C04"/>
    <w:rsid w:val="00F16F14"/>
    <w:rsid w:val="00F17F23"/>
    <w:rsid w:val="00F21372"/>
    <w:rsid w:val="00F21790"/>
    <w:rsid w:val="00F24836"/>
    <w:rsid w:val="00F25DFA"/>
    <w:rsid w:val="00F2740C"/>
    <w:rsid w:val="00F3132A"/>
    <w:rsid w:val="00F33C4E"/>
    <w:rsid w:val="00F3634F"/>
    <w:rsid w:val="00F37252"/>
    <w:rsid w:val="00F40494"/>
    <w:rsid w:val="00F40B97"/>
    <w:rsid w:val="00F423BE"/>
    <w:rsid w:val="00F46578"/>
    <w:rsid w:val="00F46F04"/>
    <w:rsid w:val="00F5057B"/>
    <w:rsid w:val="00F50BD6"/>
    <w:rsid w:val="00F5785E"/>
    <w:rsid w:val="00F603AA"/>
    <w:rsid w:val="00F60ADD"/>
    <w:rsid w:val="00F630D9"/>
    <w:rsid w:val="00F66A50"/>
    <w:rsid w:val="00F66EDB"/>
    <w:rsid w:val="00F71C15"/>
    <w:rsid w:val="00F72B54"/>
    <w:rsid w:val="00F74028"/>
    <w:rsid w:val="00F7638A"/>
    <w:rsid w:val="00F77EE6"/>
    <w:rsid w:val="00F812AB"/>
    <w:rsid w:val="00F8232A"/>
    <w:rsid w:val="00F82D45"/>
    <w:rsid w:val="00F8361B"/>
    <w:rsid w:val="00F864AE"/>
    <w:rsid w:val="00F90D56"/>
    <w:rsid w:val="00F91420"/>
    <w:rsid w:val="00F92049"/>
    <w:rsid w:val="00F93FAE"/>
    <w:rsid w:val="00F943C3"/>
    <w:rsid w:val="00F94566"/>
    <w:rsid w:val="00F95065"/>
    <w:rsid w:val="00F9666D"/>
    <w:rsid w:val="00F97A10"/>
    <w:rsid w:val="00FA20B1"/>
    <w:rsid w:val="00FA49E3"/>
    <w:rsid w:val="00FB0C5B"/>
    <w:rsid w:val="00FB2151"/>
    <w:rsid w:val="00FB21D5"/>
    <w:rsid w:val="00FB28D9"/>
    <w:rsid w:val="00FB3FD3"/>
    <w:rsid w:val="00FB438C"/>
    <w:rsid w:val="00FB453D"/>
    <w:rsid w:val="00FB476D"/>
    <w:rsid w:val="00FB5383"/>
    <w:rsid w:val="00FC0D7B"/>
    <w:rsid w:val="00FC11AF"/>
    <w:rsid w:val="00FC4ADE"/>
    <w:rsid w:val="00FC51D5"/>
    <w:rsid w:val="00FC6E9F"/>
    <w:rsid w:val="00FD1A3D"/>
    <w:rsid w:val="00FD2598"/>
    <w:rsid w:val="00FD5945"/>
    <w:rsid w:val="00FE1EBB"/>
    <w:rsid w:val="00FE22A1"/>
    <w:rsid w:val="00FE53AB"/>
    <w:rsid w:val="00FE7EA1"/>
    <w:rsid w:val="00FF251E"/>
    <w:rsid w:val="00FF29FE"/>
    <w:rsid w:val="00FF40B3"/>
    <w:rsid w:val="00FF5A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C8F6C4"/>
  <w15:docId w15:val="{85C4FF14-BF78-4A32-AA9C-70B82D86F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A19AF"/>
    <w:pPr>
      <w:widowControl w:val="0"/>
      <w:suppressAutoHyphens/>
    </w:pPr>
    <w:rPr>
      <w:sz w:val="24"/>
      <w:lang w:eastAsia="ar-SA"/>
    </w:rPr>
  </w:style>
  <w:style w:type="paragraph" w:styleId="Nagwek1">
    <w:name w:val="heading 1"/>
    <w:basedOn w:val="Normalny"/>
    <w:next w:val="Normalny"/>
    <w:qFormat/>
    <w:rsid w:val="007A19AF"/>
    <w:pPr>
      <w:keepNext/>
      <w:spacing w:before="240" w:after="60"/>
      <w:outlineLvl w:val="0"/>
    </w:pPr>
    <w:rPr>
      <w:rFonts w:ascii="Arial" w:hAnsi="Arial"/>
      <w:b/>
      <w:kern w:val="1"/>
      <w:sz w:val="28"/>
    </w:rPr>
  </w:style>
  <w:style w:type="paragraph" w:styleId="Nagwek2">
    <w:name w:val="heading 2"/>
    <w:basedOn w:val="Normalny"/>
    <w:next w:val="Normalny"/>
    <w:qFormat/>
    <w:rsid w:val="007A19AF"/>
    <w:pPr>
      <w:keepNext/>
      <w:tabs>
        <w:tab w:val="left" w:pos="576"/>
      </w:tabs>
      <w:spacing w:line="360" w:lineRule="auto"/>
      <w:ind w:left="576" w:hanging="576"/>
      <w:jc w:val="center"/>
      <w:outlineLvl w:val="1"/>
    </w:pPr>
  </w:style>
  <w:style w:type="paragraph" w:styleId="Nagwek3">
    <w:name w:val="heading 3"/>
    <w:basedOn w:val="Normalny"/>
    <w:next w:val="Normalny"/>
    <w:qFormat/>
    <w:rsid w:val="007A19AF"/>
    <w:pPr>
      <w:keepNext/>
      <w:pBdr>
        <w:top w:val="single" w:sz="1" w:space="1" w:color="000000"/>
        <w:left w:val="single" w:sz="1" w:space="2" w:color="000000"/>
        <w:bottom w:val="single" w:sz="1" w:space="1" w:color="000000"/>
        <w:right w:val="single" w:sz="1" w:space="1" w:color="000000"/>
      </w:pBdr>
      <w:spacing w:line="360" w:lineRule="auto"/>
      <w:jc w:val="center"/>
      <w:outlineLvl w:val="2"/>
    </w:pPr>
    <w:rPr>
      <w:rFonts w:ascii="Arial" w:hAnsi="Arial"/>
      <w:b/>
      <w:smallCaps/>
      <w:sz w:val="22"/>
    </w:rPr>
  </w:style>
  <w:style w:type="paragraph" w:styleId="Nagwek4">
    <w:name w:val="heading 4"/>
    <w:basedOn w:val="Normalny"/>
    <w:next w:val="Normalny"/>
    <w:qFormat/>
    <w:rsid w:val="007A19AF"/>
    <w:pPr>
      <w:keepNext/>
      <w:spacing w:before="60"/>
      <w:ind w:firstLine="567"/>
      <w:outlineLvl w:val="3"/>
    </w:pPr>
    <w:rPr>
      <w:rFonts w:ascii="Arial" w:hAnsi="Arial"/>
      <w:b/>
    </w:rPr>
  </w:style>
  <w:style w:type="paragraph" w:styleId="Nagwek5">
    <w:name w:val="heading 5"/>
    <w:basedOn w:val="Normalny"/>
    <w:next w:val="Normalny"/>
    <w:qFormat/>
    <w:rsid w:val="007A19AF"/>
    <w:pPr>
      <w:keepNext/>
      <w:spacing w:before="60"/>
      <w:ind w:left="284" w:firstLine="142"/>
      <w:jc w:val="center"/>
      <w:outlineLvl w:val="4"/>
    </w:pPr>
    <w:rPr>
      <w:rFonts w:ascii="Arial" w:hAnsi="Arial"/>
      <w:b/>
      <w:color w:val="000000"/>
      <w:sz w:val="22"/>
    </w:rPr>
  </w:style>
  <w:style w:type="paragraph" w:styleId="Nagwek6">
    <w:name w:val="heading 6"/>
    <w:basedOn w:val="Normalny"/>
    <w:next w:val="Normalny"/>
    <w:qFormat/>
    <w:rsid w:val="007A19AF"/>
    <w:pPr>
      <w:keepNext/>
      <w:spacing w:before="60"/>
      <w:ind w:firstLine="567"/>
      <w:jc w:val="center"/>
      <w:outlineLvl w:val="5"/>
    </w:pPr>
    <w:rPr>
      <w:b/>
    </w:rPr>
  </w:style>
  <w:style w:type="paragraph" w:styleId="Nagwek7">
    <w:name w:val="heading 7"/>
    <w:basedOn w:val="Normalny"/>
    <w:next w:val="Normalny"/>
    <w:qFormat/>
    <w:rsid w:val="007A19AF"/>
    <w:pPr>
      <w:keepNext/>
      <w:outlineLvl w:val="6"/>
    </w:pPr>
    <w:rPr>
      <w:b/>
      <w:u w:val="single"/>
    </w:rPr>
  </w:style>
  <w:style w:type="paragraph" w:styleId="Nagwek8">
    <w:name w:val="heading 8"/>
    <w:basedOn w:val="Normalny"/>
    <w:next w:val="Normalny"/>
    <w:qFormat/>
    <w:rsid w:val="007A19AF"/>
    <w:pPr>
      <w:keepNext/>
      <w:numPr>
        <w:ilvl w:val="7"/>
        <w:numId w:val="1"/>
      </w:numPr>
      <w:spacing w:line="360" w:lineRule="auto"/>
      <w:jc w:val="both"/>
      <w:outlineLvl w:val="7"/>
    </w:pPr>
    <w:rPr>
      <w:b/>
    </w:rPr>
  </w:style>
  <w:style w:type="paragraph" w:styleId="Nagwek9">
    <w:name w:val="heading 9"/>
    <w:basedOn w:val="Normalny"/>
    <w:next w:val="Normalny"/>
    <w:qFormat/>
    <w:rsid w:val="007A19AF"/>
    <w:pPr>
      <w:keepNext/>
      <w:ind w:firstLine="340"/>
      <w:jc w:val="both"/>
      <w:outlineLvl w:val="8"/>
    </w:pPr>
    <w:rPr>
      <w:rFonts w:ascii="Arial" w:hAnsi="Arial"/>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7A19AF"/>
    <w:rPr>
      <w:b w:val="0"/>
      <w:i w:val="0"/>
    </w:rPr>
  </w:style>
  <w:style w:type="character" w:customStyle="1" w:styleId="WW8Num4z0">
    <w:name w:val="WW8Num4z0"/>
    <w:rsid w:val="007A19AF"/>
    <w:rPr>
      <w:rFonts w:ascii="Wingdings" w:hAnsi="Wingdings"/>
    </w:rPr>
  </w:style>
  <w:style w:type="character" w:customStyle="1" w:styleId="WW8Num5z2">
    <w:name w:val="WW8Num5z2"/>
    <w:rsid w:val="007A19AF"/>
    <w:rPr>
      <w:rFonts w:ascii="Wingdings" w:hAnsi="Wingdings"/>
    </w:rPr>
  </w:style>
  <w:style w:type="character" w:customStyle="1" w:styleId="WW8Num7z0">
    <w:name w:val="WW8Num7z0"/>
    <w:rsid w:val="007A19AF"/>
    <w:rPr>
      <w:rFonts w:ascii="Times New Roman" w:hAnsi="Times New Roman"/>
    </w:rPr>
  </w:style>
  <w:style w:type="character" w:customStyle="1" w:styleId="WW8Num8z0">
    <w:name w:val="WW8Num8z0"/>
    <w:rsid w:val="007A19AF"/>
    <w:rPr>
      <w:rFonts w:ascii="StarSymbol" w:hAnsi="StarSymbol"/>
    </w:rPr>
  </w:style>
  <w:style w:type="character" w:customStyle="1" w:styleId="WW8Num11z0">
    <w:name w:val="WW8Num11z0"/>
    <w:rsid w:val="007A19AF"/>
    <w:rPr>
      <w:color w:val="auto"/>
    </w:rPr>
  </w:style>
  <w:style w:type="character" w:customStyle="1" w:styleId="WW8Num12z0">
    <w:name w:val="WW8Num12z0"/>
    <w:rsid w:val="007A19AF"/>
    <w:rPr>
      <w:b w:val="0"/>
      <w:i w:val="0"/>
      <w:color w:val="auto"/>
    </w:rPr>
  </w:style>
  <w:style w:type="character" w:customStyle="1" w:styleId="WW8Num14z0">
    <w:name w:val="WW8Num14z0"/>
    <w:rsid w:val="007A19AF"/>
    <w:rPr>
      <w:b w:val="0"/>
    </w:rPr>
  </w:style>
  <w:style w:type="character" w:customStyle="1" w:styleId="WW8Num14z2">
    <w:name w:val="WW8Num14z2"/>
    <w:rsid w:val="007A19AF"/>
    <w:rPr>
      <w:rFonts w:ascii="Symbol" w:hAnsi="Symbol"/>
    </w:rPr>
  </w:style>
  <w:style w:type="character" w:customStyle="1" w:styleId="WW8Num15z0">
    <w:name w:val="WW8Num15z0"/>
    <w:rsid w:val="007A19AF"/>
    <w:rPr>
      <w:b w:val="0"/>
      <w:i w:val="0"/>
      <w:sz w:val="24"/>
      <w:szCs w:val="24"/>
      <w:u w:val="none"/>
    </w:rPr>
  </w:style>
  <w:style w:type="character" w:customStyle="1" w:styleId="WW8Num16z0">
    <w:name w:val="WW8Num16z0"/>
    <w:rsid w:val="007A19AF"/>
    <w:rPr>
      <w:sz w:val="20"/>
      <w:u w:val="none"/>
    </w:rPr>
  </w:style>
  <w:style w:type="character" w:customStyle="1" w:styleId="WW8Num18z1">
    <w:name w:val="WW8Num18z1"/>
    <w:rsid w:val="007A19AF"/>
    <w:rPr>
      <w:b w:val="0"/>
      <w:i w:val="0"/>
    </w:rPr>
  </w:style>
  <w:style w:type="character" w:customStyle="1" w:styleId="WW8Num20z0">
    <w:name w:val="WW8Num20z0"/>
    <w:rsid w:val="007A19AF"/>
    <w:rPr>
      <w:b w:val="0"/>
      <w:i w:val="0"/>
      <w:sz w:val="24"/>
      <w:szCs w:val="24"/>
      <w:u w:val="none"/>
    </w:rPr>
  </w:style>
  <w:style w:type="character" w:customStyle="1" w:styleId="WW8Num21z0">
    <w:name w:val="WW8Num21z0"/>
    <w:rsid w:val="007A19AF"/>
    <w:rPr>
      <w:b w:val="0"/>
      <w:i w:val="0"/>
      <w:color w:val="auto"/>
    </w:rPr>
  </w:style>
  <w:style w:type="character" w:customStyle="1" w:styleId="WW8Num22z0">
    <w:name w:val="WW8Num22z0"/>
    <w:rsid w:val="007A19AF"/>
    <w:rPr>
      <w:b w:val="0"/>
    </w:rPr>
  </w:style>
  <w:style w:type="character" w:customStyle="1" w:styleId="WW8Num26z0">
    <w:name w:val="WW8Num26z0"/>
    <w:rsid w:val="007A19AF"/>
    <w:rPr>
      <w:color w:val="000000"/>
    </w:rPr>
  </w:style>
  <w:style w:type="character" w:customStyle="1" w:styleId="WW8Num27z0">
    <w:name w:val="WW8Num27z0"/>
    <w:rsid w:val="007A19AF"/>
    <w:rPr>
      <w:rFonts w:ascii="Symbol" w:hAnsi="Symbol"/>
    </w:rPr>
  </w:style>
  <w:style w:type="character" w:customStyle="1" w:styleId="WW8Num28z0">
    <w:name w:val="WW8Num28z0"/>
    <w:rsid w:val="007A19AF"/>
    <w:rPr>
      <w:rFonts w:ascii="Symbol" w:hAnsi="Symbol"/>
      <w:b w:val="0"/>
      <w:i w:val="0"/>
      <w:sz w:val="24"/>
      <w:szCs w:val="24"/>
      <w:u w:val="none"/>
    </w:rPr>
  </w:style>
  <w:style w:type="character" w:customStyle="1" w:styleId="WW8Num29z0">
    <w:name w:val="WW8Num29z0"/>
    <w:rsid w:val="007A19AF"/>
    <w:rPr>
      <w:color w:val="auto"/>
    </w:rPr>
  </w:style>
  <w:style w:type="character" w:customStyle="1" w:styleId="WW8Num31z0">
    <w:name w:val="WW8Num31z0"/>
    <w:rsid w:val="007A19AF"/>
    <w:rPr>
      <w:b w:val="0"/>
      <w:i w:val="0"/>
      <w:sz w:val="24"/>
      <w:szCs w:val="24"/>
    </w:rPr>
  </w:style>
  <w:style w:type="character" w:customStyle="1" w:styleId="WW8Num31z2">
    <w:name w:val="WW8Num31z2"/>
    <w:rsid w:val="007A19AF"/>
    <w:rPr>
      <w:rFonts w:ascii="Symbol" w:hAnsi="Symbol"/>
      <w:b w:val="0"/>
      <w:i w:val="0"/>
    </w:rPr>
  </w:style>
  <w:style w:type="character" w:customStyle="1" w:styleId="WW8Num31z3">
    <w:name w:val="WW8Num31z3"/>
    <w:rsid w:val="007A19AF"/>
    <w:rPr>
      <w:b w:val="0"/>
      <w:i w:val="0"/>
    </w:rPr>
  </w:style>
  <w:style w:type="character" w:customStyle="1" w:styleId="WW8Num32z2">
    <w:name w:val="WW8Num32z2"/>
    <w:rsid w:val="007A19AF"/>
    <w:rPr>
      <w:rFonts w:ascii="Symbol" w:hAnsi="Symbol"/>
    </w:rPr>
  </w:style>
  <w:style w:type="character" w:customStyle="1" w:styleId="WW8Num36z2">
    <w:name w:val="WW8Num36z2"/>
    <w:rsid w:val="007A19AF"/>
    <w:rPr>
      <w:rFonts w:ascii="Wingdings" w:hAnsi="Wingdings"/>
    </w:rPr>
  </w:style>
  <w:style w:type="character" w:customStyle="1" w:styleId="WW8Num38z0">
    <w:name w:val="WW8Num38z0"/>
    <w:rsid w:val="007A19AF"/>
    <w:rPr>
      <w:sz w:val="20"/>
      <w:u w:val="none"/>
    </w:rPr>
  </w:style>
  <w:style w:type="character" w:customStyle="1" w:styleId="WW8Num39z0">
    <w:name w:val="WW8Num39z0"/>
    <w:rsid w:val="007A19AF"/>
    <w:rPr>
      <w:rFonts w:ascii="Arial" w:hAnsi="Arial" w:cs="Arial"/>
      <w:b w:val="0"/>
      <w:i w:val="0"/>
      <w:sz w:val="24"/>
      <w:szCs w:val="24"/>
      <w:u w:val="none"/>
    </w:rPr>
  </w:style>
  <w:style w:type="character" w:customStyle="1" w:styleId="WW8Num39z7">
    <w:name w:val="WW8Num39z7"/>
    <w:rsid w:val="007A19AF"/>
    <w:rPr>
      <w:b w:val="0"/>
      <w:i w:val="0"/>
      <w:sz w:val="24"/>
      <w:szCs w:val="24"/>
      <w:u w:val="none"/>
    </w:rPr>
  </w:style>
  <w:style w:type="character" w:customStyle="1" w:styleId="WW8Num40z0">
    <w:name w:val="WW8Num40z0"/>
    <w:rsid w:val="007A19AF"/>
    <w:rPr>
      <w:color w:val="000000"/>
    </w:rPr>
  </w:style>
  <w:style w:type="character" w:customStyle="1" w:styleId="WW8Num40z2">
    <w:name w:val="WW8Num40z2"/>
    <w:rsid w:val="007A19AF"/>
    <w:rPr>
      <w:rFonts w:ascii="Symbol" w:hAnsi="Symbol"/>
      <w:b w:val="0"/>
      <w:i w:val="0"/>
    </w:rPr>
  </w:style>
  <w:style w:type="character" w:customStyle="1" w:styleId="WW8Num40z3">
    <w:name w:val="WW8Num40z3"/>
    <w:rsid w:val="007A19AF"/>
    <w:rPr>
      <w:b w:val="0"/>
      <w:i w:val="0"/>
    </w:rPr>
  </w:style>
  <w:style w:type="character" w:customStyle="1" w:styleId="WW8Num41z0">
    <w:name w:val="WW8Num41z0"/>
    <w:rsid w:val="007A19AF"/>
    <w:rPr>
      <w:rFonts w:ascii="Wingdings" w:hAnsi="Wingdings"/>
      <w:color w:val="000000"/>
    </w:rPr>
  </w:style>
  <w:style w:type="character" w:customStyle="1" w:styleId="WW8Num42z0">
    <w:name w:val="WW8Num42z0"/>
    <w:rsid w:val="007A19AF"/>
    <w:rPr>
      <w:rFonts w:ascii="Arial" w:hAnsi="Arial" w:cs="Arial"/>
      <w:b w:val="0"/>
      <w:i w:val="0"/>
      <w:sz w:val="24"/>
      <w:szCs w:val="24"/>
      <w:u w:val="none"/>
    </w:rPr>
  </w:style>
  <w:style w:type="character" w:customStyle="1" w:styleId="WW8Num43z0">
    <w:name w:val="WW8Num43z0"/>
    <w:rsid w:val="007A19AF"/>
    <w:rPr>
      <w:b w:val="0"/>
      <w:i w:val="0"/>
    </w:rPr>
  </w:style>
  <w:style w:type="character" w:customStyle="1" w:styleId="WW8Num43z1">
    <w:name w:val="WW8Num43z1"/>
    <w:rsid w:val="007A19AF"/>
    <w:rPr>
      <w:rFonts w:ascii="Symbol" w:hAnsi="Symbol"/>
      <w:b w:val="0"/>
      <w:i w:val="0"/>
    </w:rPr>
  </w:style>
  <w:style w:type="character" w:customStyle="1" w:styleId="WW8Num45z0">
    <w:name w:val="WW8Num45z0"/>
    <w:rsid w:val="007A19AF"/>
    <w:rPr>
      <w:rFonts w:ascii="Symbol" w:hAnsi="Symbol"/>
    </w:rPr>
  </w:style>
  <w:style w:type="character" w:customStyle="1" w:styleId="WW8Num45z1">
    <w:name w:val="WW8Num45z1"/>
    <w:rsid w:val="007A19AF"/>
    <w:rPr>
      <w:rFonts w:ascii="Courier New" w:hAnsi="Courier New" w:cs="Courier New"/>
    </w:rPr>
  </w:style>
  <w:style w:type="character" w:customStyle="1" w:styleId="WW8Num45z2">
    <w:name w:val="WW8Num45z2"/>
    <w:rsid w:val="007A19AF"/>
    <w:rPr>
      <w:rFonts w:ascii="Wingdings" w:hAnsi="Wingdings"/>
    </w:rPr>
  </w:style>
  <w:style w:type="character" w:customStyle="1" w:styleId="WW8Num46z0">
    <w:name w:val="WW8Num46z0"/>
    <w:rsid w:val="007A19AF"/>
    <w:rPr>
      <w:rFonts w:ascii="Symbol" w:hAnsi="Symbol"/>
    </w:rPr>
  </w:style>
  <w:style w:type="character" w:customStyle="1" w:styleId="WW8Num47z0">
    <w:name w:val="WW8Num47z0"/>
    <w:rsid w:val="007A19AF"/>
    <w:rPr>
      <w:sz w:val="24"/>
      <w:szCs w:val="24"/>
      <w:u w:val="none"/>
    </w:rPr>
  </w:style>
  <w:style w:type="character" w:customStyle="1" w:styleId="WW8Num48z1">
    <w:name w:val="WW8Num48z1"/>
    <w:rsid w:val="007A19AF"/>
    <w:rPr>
      <w:b w:val="0"/>
      <w:i w:val="0"/>
    </w:rPr>
  </w:style>
  <w:style w:type="character" w:customStyle="1" w:styleId="WW8Num49z0">
    <w:name w:val="WW8Num49z0"/>
    <w:rsid w:val="007A19AF"/>
    <w:rPr>
      <w:b w:val="0"/>
      <w:i w:val="0"/>
    </w:rPr>
  </w:style>
  <w:style w:type="character" w:customStyle="1" w:styleId="WW8Num52z0">
    <w:name w:val="WW8Num52z0"/>
    <w:rsid w:val="007A19AF"/>
    <w:rPr>
      <w:b w:val="0"/>
      <w:i w:val="0"/>
    </w:rPr>
  </w:style>
  <w:style w:type="character" w:customStyle="1" w:styleId="WW8Num54z0">
    <w:name w:val="WW8Num54z0"/>
    <w:rsid w:val="007A19AF"/>
    <w:rPr>
      <w:rFonts w:ascii="Symbol" w:hAnsi="Symbol"/>
      <w:b w:val="0"/>
      <w:i w:val="0"/>
      <w:sz w:val="24"/>
      <w:szCs w:val="24"/>
      <w:u w:val="none"/>
    </w:rPr>
  </w:style>
  <w:style w:type="character" w:customStyle="1" w:styleId="WW8Num57z0">
    <w:name w:val="WW8Num57z0"/>
    <w:rsid w:val="007A19AF"/>
    <w:rPr>
      <w:rFonts w:ascii="Arial" w:hAnsi="Arial"/>
      <w:b w:val="0"/>
      <w:sz w:val="24"/>
      <w:szCs w:val="24"/>
    </w:rPr>
  </w:style>
  <w:style w:type="character" w:customStyle="1" w:styleId="WW8Num60z0">
    <w:name w:val="WW8Num60z0"/>
    <w:rsid w:val="007A19AF"/>
    <w:rPr>
      <w:b w:val="0"/>
      <w:i w:val="0"/>
      <w:sz w:val="24"/>
      <w:szCs w:val="24"/>
    </w:rPr>
  </w:style>
  <w:style w:type="character" w:customStyle="1" w:styleId="WW8Num60z2">
    <w:name w:val="WW8Num60z2"/>
    <w:rsid w:val="007A19AF"/>
    <w:rPr>
      <w:rFonts w:ascii="Symbol" w:hAnsi="Symbol"/>
      <w:b w:val="0"/>
      <w:i w:val="0"/>
    </w:rPr>
  </w:style>
  <w:style w:type="character" w:customStyle="1" w:styleId="WW8Num60z3">
    <w:name w:val="WW8Num60z3"/>
    <w:rsid w:val="007A19AF"/>
    <w:rPr>
      <w:b w:val="0"/>
      <w:i w:val="0"/>
    </w:rPr>
  </w:style>
  <w:style w:type="character" w:customStyle="1" w:styleId="WW8Num62z0">
    <w:name w:val="WW8Num62z0"/>
    <w:rsid w:val="007A19AF"/>
    <w:rPr>
      <w:rFonts w:ascii="Symbol" w:hAnsi="Symbol"/>
    </w:rPr>
  </w:style>
  <w:style w:type="character" w:customStyle="1" w:styleId="WW8Num63z0">
    <w:name w:val="WW8Num63z0"/>
    <w:rsid w:val="007A19AF"/>
    <w:rPr>
      <w:b w:val="0"/>
      <w:i w:val="0"/>
      <w:sz w:val="24"/>
      <w:szCs w:val="24"/>
    </w:rPr>
  </w:style>
  <w:style w:type="character" w:customStyle="1" w:styleId="WW8Num63z2">
    <w:name w:val="WW8Num63z2"/>
    <w:rsid w:val="007A19AF"/>
    <w:rPr>
      <w:rFonts w:ascii="Symbol" w:hAnsi="Symbol"/>
      <w:b w:val="0"/>
      <w:i w:val="0"/>
    </w:rPr>
  </w:style>
  <w:style w:type="character" w:customStyle="1" w:styleId="WW8Num63z3">
    <w:name w:val="WW8Num63z3"/>
    <w:rsid w:val="007A19AF"/>
    <w:rPr>
      <w:b w:val="0"/>
      <w:i w:val="0"/>
    </w:rPr>
  </w:style>
  <w:style w:type="character" w:customStyle="1" w:styleId="WW8Num64z0">
    <w:name w:val="WW8Num64z0"/>
    <w:rsid w:val="007A19AF"/>
    <w:rPr>
      <w:b w:val="0"/>
      <w:i w:val="0"/>
    </w:rPr>
  </w:style>
  <w:style w:type="character" w:customStyle="1" w:styleId="WW8Num65z0">
    <w:name w:val="WW8Num65z0"/>
    <w:rsid w:val="007A19AF"/>
    <w:rPr>
      <w:b w:val="0"/>
    </w:rPr>
  </w:style>
  <w:style w:type="character" w:customStyle="1" w:styleId="WW8Num65z2">
    <w:name w:val="WW8Num65z2"/>
    <w:rsid w:val="007A19AF"/>
    <w:rPr>
      <w:rFonts w:ascii="Symbol" w:hAnsi="Symbol"/>
    </w:rPr>
  </w:style>
  <w:style w:type="character" w:customStyle="1" w:styleId="WW8Num69z0">
    <w:name w:val="WW8Num69z0"/>
    <w:rsid w:val="007A19AF"/>
    <w:rPr>
      <w:b w:val="0"/>
      <w:i w:val="0"/>
    </w:rPr>
  </w:style>
  <w:style w:type="character" w:customStyle="1" w:styleId="WW8Num70z0">
    <w:name w:val="WW8Num70z0"/>
    <w:rsid w:val="007A19AF"/>
    <w:rPr>
      <w:rFonts w:ascii="Arial" w:hAnsi="Arial"/>
      <w:b w:val="0"/>
      <w:sz w:val="24"/>
      <w:szCs w:val="24"/>
    </w:rPr>
  </w:style>
  <w:style w:type="character" w:customStyle="1" w:styleId="WW8Num73z0">
    <w:name w:val="WW8Num73z0"/>
    <w:rsid w:val="007A19AF"/>
    <w:rPr>
      <w:b w:val="0"/>
      <w:i w:val="0"/>
      <w:sz w:val="24"/>
      <w:szCs w:val="24"/>
    </w:rPr>
  </w:style>
  <w:style w:type="character" w:customStyle="1" w:styleId="WW8Num74z0">
    <w:name w:val="WW8Num74z0"/>
    <w:rsid w:val="007A19AF"/>
    <w:rPr>
      <w:rFonts w:ascii="Arial" w:hAnsi="Arial"/>
      <w:b w:val="0"/>
      <w:strike w:val="0"/>
      <w:dstrike w:val="0"/>
      <w:sz w:val="24"/>
      <w:szCs w:val="24"/>
    </w:rPr>
  </w:style>
  <w:style w:type="character" w:customStyle="1" w:styleId="WW8Num77z0">
    <w:name w:val="WW8Num77z0"/>
    <w:rsid w:val="007A19AF"/>
    <w:rPr>
      <w:rFonts w:ascii="Symbol" w:hAnsi="Symbol"/>
      <w:color w:val="auto"/>
    </w:rPr>
  </w:style>
  <w:style w:type="character" w:customStyle="1" w:styleId="WW8Num77z1">
    <w:name w:val="WW8Num77z1"/>
    <w:rsid w:val="007A19AF"/>
    <w:rPr>
      <w:rFonts w:ascii="Courier New" w:hAnsi="Courier New" w:cs="Courier New"/>
    </w:rPr>
  </w:style>
  <w:style w:type="character" w:customStyle="1" w:styleId="WW8Num77z2">
    <w:name w:val="WW8Num77z2"/>
    <w:rsid w:val="007A19AF"/>
    <w:rPr>
      <w:rFonts w:ascii="Wingdings" w:hAnsi="Wingdings"/>
    </w:rPr>
  </w:style>
  <w:style w:type="character" w:customStyle="1" w:styleId="WW8Num77z3">
    <w:name w:val="WW8Num77z3"/>
    <w:rsid w:val="007A19AF"/>
    <w:rPr>
      <w:rFonts w:ascii="Symbol" w:hAnsi="Symbol"/>
    </w:rPr>
  </w:style>
  <w:style w:type="character" w:customStyle="1" w:styleId="WW8Num78z0">
    <w:name w:val="WW8Num78z0"/>
    <w:rsid w:val="007A19AF"/>
    <w:rPr>
      <w:sz w:val="28"/>
      <w:szCs w:val="28"/>
    </w:rPr>
  </w:style>
  <w:style w:type="character" w:customStyle="1" w:styleId="WW8Num79z0">
    <w:name w:val="WW8Num79z0"/>
    <w:rsid w:val="007A19AF"/>
    <w:rPr>
      <w:b w:val="0"/>
      <w:i w:val="0"/>
    </w:rPr>
  </w:style>
  <w:style w:type="character" w:customStyle="1" w:styleId="WW8Num81z2">
    <w:name w:val="WW8Num81z2"/>
    <w:rsid w:val="007A19AF"/>
    <w:rPr>
      <w:rFonts w:ascii="Wingdings" w:hAnsi="Wingdings"/>
    </w:rPr>
  </w:style>
  <w:style w:type="character" w:customStyle="1" w:styleId="WW8Num82z0">
    <w:name w:val="WW8Num82z0"/>
    <w:rsid w:val="007A19AF"/>
    <w:rPr>
      <w:rFonts w:ascii="Symbol" w:hAnsi="Symbol"/>
    </w:rPr>
  </w:style>
  <w:style w:type="character" w:customStyle="1" w:styleId="WW8Num82z1">
    <w:name w:val="WW8Num82z1"/>
    <w:rsid w:val="007A19AF"/>
    <w:rPr>
      <w:rFonts w:ascii="Courier New" w:hAnsi="Courier New" w:cs="Courier New"/>
    </w:rPr>
  </w:style>
  <w:style w:type="character" w:customStyle="1" w:styleId="WW8Num82z2">
    <w:name w:val="WW8Num82z2"/>
    <w:rsid w:val="007A19AF"/>
    <w:rPr>
      <w:rFonts w:ascii="Wingdings" w:hAnsi="Wingdings"/>
    </w:rPr>
  </w:style>
  <w:style w:type="character" w:customStyle="1" w:styleId="WW8Num83z0">
    <w:name w:val="WW8Num83z0"/>
    <w:rsid w:val="007A19AF"/>
    <w:rPr>
      <w:rFonts w:ascii="Arial" w:hAnsi="Arial" w:cs="Arial"/>
    </w:rPr>
  </w:style>
  <w:style w:type="character" w:customStyle="1" w:styleId="WW8Num83z1">
    <w:name w:val="WW8Num83z1"/>
    <w:rsid w:val="007A19AF"/>
    <w:rPr>
      <w:rFonts w:ascii="Symbol" w:hAnsi="Symbol"/>
      <w:color w:val="auto"/>
    </w:rPr>
  </w:style>
  <w:style w:type="character" w:customStyle="1" w:styleId="WW8Num84z0">
    <w:name w:val="WW8Num84z0"/>
    <w:rsid w:val="007A19AF"/>
    <w:rPr>
      <w:b w:val="0"/>
      <w:i w:val="0"/>
    </w:rPr>
  </w:style>
  <w:style w:type="character" w:customStyle="1" w:styleId="WW8Num85z0">
    <w:name w:val="WW8Num85z0"/>
    <w:rsid w:val="007A19AF"/>
    <w:rPr>
      <w:rFonts w:ascii="Symbol" w:hAnsi="Symbol"/>
    </w:rPr>
  </w:style>
  <w:style w:type="character" w:customStyle="1" w:styleId="WW8Num85z1">
    <w:name w:val="WW8Num85z1"/>
    <w:rsid w:val="007A19AF"/>
    <w:rPr>
      <w:rFonts w:ascii="Courier New" w:hAnsi="Courier New" w:cs="Courier New"/>
    </w:rPr>
  </w:style>
  <w:style w:type="character" w:customStyle="1" w:styleId="WW8Num85z2">
    <w:name w:val="WW8Num85z2"/>
    <w:rsid w:val="007A19AF"/>
    <w:rPr>
      <w:rFonts w:ascii="Wingdings" w:hAnsi="Wingdings"/>
    </w:rPr>
  </w:style>
  <w:style w:type="character" w:customStyle="1" w:styleId="WW8Num86z0">
    <w:name w:val="WW8Num86z0"/>
    <w:rsid w:val="007A19AF"/>
    <w:rPr>
      <w:b w:val="0"/>
      <w:i w:val="0"/>
      <w:sz w:val="24"/>
      <w:szCs w:val="24"/>
      <w:u w:val="none"/>
    </w:rPr>
  </w:style>
  <w:style w:type="character" w:customStyle="1" w:styleId="WW8Num87z0">
    <w:name w:val="WW8Num87z0"/>
    <w:rsid w:val="007A19AF"/>
    <w:rPr>
      <w:rFonts w:ascii="Symbol" w:hAnsi="Symbol"/>
      <w:b w:val="0"/>
      <w:i w:val="0"/>
    </w:rPr>
  </w:style>
  <w:style w:type="character" w:customStyle="1" w:styleId="WW8Num88z0">
    <w:name w:val="WW8Num88z0"/>
    <w:rsid w:val="007A19AF"/>
    <w:rPr>
      <w:rFonts w:ascii="Arial" w:hAnsi="Arial"/>
      <w:b w:val="0"/>
      <w:i w:val="0"/>
      <w:sz w:val="24"/>
      <w:szCs w:val="24"/>
    </w:rPr>
  </w:style>
  <w:style w:type="character" w:customStyle="1" w:styleId="WW8Num88z1">
    <w:name w:val="WW8Num88z1"/>
    <w:rsid w:val="007A19AF"/>
    <w:rPr>
      <w:rFonts w:ascii="Symbol" w:hAnsi="Symbol"/>
      <w:b w:val="0"/>
      <w:i w:val="0"/>
      <w:color w:val="auto"/>
      <w:sz w:val="22"/>
      <w:szCs w:val="22"/>
    </w:rPr>
  </w:style>
  <w:style w:type="character" w:customStyle="1" w:styleId="WW8Num88z2">
    <w:name w:val="WW8Num88z2"/>
    <w:rsid w:val="007A19AF"/>
    <w:rPr>
      <w:rFonts w:ascii="Arial" w:hAnsi="Arial"/>
      <w:b w:val="0"/>
      <w:i w:val="0"/>
      <w:sz w:val="22"/>
      <w:szCs w:val="22"/>
    </w:rPr>
  </w:style>
  <w:style w:type="character" w:customStyle="1" w:styleId="WW8Num94z0">
    <w:name w:val="WW8Num94z0"/>
    <w:rsid w:val="007A19AF"/>
    <w:rPr>
      <w:b w:val="0"/>
      <w:i w:val="0"/>
    </w:rPr>
  </w:style>
  <w:style w:type="character" w:customStyle="1" w:styleId="WW8Num97z0">
    <w:name w:val="WW8Num97z0"/>
    <w:rsid w:val="007A19AF"/>
    <w:rPr>
      <w:rFonts w:ascii="Arial" w:hAnsi="Arial" w:cs="Arial"/>
      <w:b w:val="0"/>
      <w:i w:val="0"/>
      <w:sz w:val="24"/>
      <w:szCs w:val="24"/>
      <w:u w:val="none"/>
    </w:rPr>
  </w:style>
  <w:style w:type="character" w:customStyle="1" w:styleId="WW8Num98z0">
    <w:name w:val="WW8Num98z0"/>
    <w:rsid w:val="007A19AF"/>
    <w:rPr>
      <w:b w:val="0"/>
      <w:i w:val="0"/>
      <w:sz w:val="24"/>
      <w:szCs w:val="24"/>
    </w:rPr>
  </w:style>
  <w:style w:type="character" w:customStyle="1" w:styleId="WW8Num98z2">
    <w:name w:val="WW8Num98z2"/>
    <w:rsid w:val="007A19AF"/>
    <w:rPr>
      <w:rFonts w:ascii="Symbol" w:hAnsi="Symbol"/>
      <w:b w:val="0"/>
      <w:i w:val="0"/>
    </w:rPr>
  </w:style>
  <w:style w:type="character" w:customStyle="1" w:styleId="WW8Num98z3">
    <w:name w:val="WW8Num98z3"/>
    <w:rsid w:val="007A19AF"/>
    <w:rPr>
      <w:b w:val="0"/>
      <w:i w:val="0"/>
    </w:rPr>
  </w:style>
  <w:style w:type="character" w:customStyle="1" w:styleId="WW8Num100z0">
    <w:name w:val="WW8Num100z0"/>
    <w:rsid w:val="007A19AF"/>
    <w:rPr>
      <w:rFonts w:ascii="Arial" w:hAnsi="Arial" w:cs="Arial"/>
      <w:b w:val="0"/>
      <w:i w:val="0"/>
      <w:sz w:val="24"/>
      <w:szCs w:val="24"/>
      <w:u w:val="none"/>
    </w:rPr>
  </w:style>
  <w:style w:type="character" w:customStyle="1" w:styleId="WW8Num101z0">
    <w:name w:val="WW8Num101z0"/>
    <w:rsid w:val="007A19AF"/>
    <w:rPr>
      <w:b w:val="0"/>
      <w:i w:val="0"/>
      <w:sz w:val="24"/>
      <w:szCs w:val="24"/>
      <w:u w:val="none"/>
    </w:rPr>
  </w:style>
  <w:style w:type="character" w:customStyle="1" w:styleId="WW8Num102z0">
    <w:name w:val="WW8Num102z0"/>
    <w:rsid w:val="007A19AF"/>
    <w:rPr>
      <w:b w:val="0"/>
    </w:rPr>
  </w:style>
  <w:style w:type="character" w:customStyle="1" w:styleId="WW8Num103z0">
    <w:name w:val="WW8Num103z0"/>
    <w:rsid w:val="007A19AF"/>
    <w:rPr>
      <w:rFonts w:ascii="Symbol" w:hAnsi="Symbol"/>
    </w:rPr>
  </w:style>
  <w:style w:type="character" w:customStyle="1" w:styleId="WW8Num103z1">
    <w:name w:val="WW8Num103z1"/>
    <w:rsid w:val="007A19AF"/>
    <w:rPr>
      <w:b w:val="0"/>
    </w:rPr>
  </w:style>
  <w:style w:type="character" w:customStyle="1" w:styleId="WW8Num103z2">
    <w:name w:val="WW8Num103z2"/>
    <w:rsid w:val="007A19AF"/>
    <w:rPr>
      <w:rFonts w:ascii="Wingdings" w:hAnsi="Wingdings"/>
    </w:rPr>
  </w:style>
  <w:style w:type="character" w:customStyle="1" w:styleId="WW8Num103z4">
    <w:name w:val="WW8Num103z4"/>
    <w:rsid w:val="007A19AF"/>
    <w:rPr>
      <w:rFonts w:ascii="Courier New" w:hAnsi="Courier New" w:cs="Courier New"/>
    </w:rPr>
  </w:style>
  <w:style w:type="character" w:customStyle="1" w:styleId="WW8Num106z0">
    <w:name w:val="WW8Num106z0"/>
    <w:rsid w:val="007A19AF"/>
    <w:rPr>
      <w:rFonts w:ascii="Arial" w:hAnsi="Arial" w:cs="Arial"/>
      <w:b w:val="0"/>
      <w:i w:val="0"/>
      <w:sz w:val="24"/>
      <w:szCs w:val="24"/>
      <w:u w:val="none"/>
    </w:rPr>
  </w:style>
  <w:style w:type="character" w:customStyle="1" w:styleId="WW8Num108z0">
    <w:name w:val="WW8Num108z0"/>
    <w:rsid w:val="007A19AF"/>
    <w:rPr>
      <w:rFonts w:ascii="Arial" w:hAnsi="Arial"/>
      <w:b w:val="0"/>
      <w:i w:val="0"/>
      <w:sz w:val="24"/>
      <w:szCs w:val="24"/>
    </w:rPr>
  </w:style>
  <w:style w:type="character" w:customStyle="1" w:styleId="WW8Num110z0">
    <w:name w:val="WW8Num110z0"/>
    <w:rsid w:val="007A19AF"/>
    <w:rPr>
      <w:b w:val="0"/>
      <w:i w:val="0"/>
    </w:rPr>
  </w:style>
  <w:style w:type="character" w:customStyle="1" w:styleId="WW8Num112z0">
    <w:name w:val="WW8Num112z0"/>
    <w:rsid w:val="007A19AF"/>
    <w:rPr>
      <w:b w:val="0"/>
    </w:rPr>
  </w:style>
  <w:style w:type="character" w:customStyle="1" w:styleId="WW8Num114z0">
    <w:name w:val="WW8Num114z0"/>
    <w:rsid w:val="007A19AF"/>
    <w:rPr>
      <w:b w:val="0"/>
    </w:rPr>
  </w:style>
  <w:style w:type="character" w:customStyle="1" w:styleId="WW8Num115z0">
    <w:name w:val="WW8Num115z0"/>
    <w:rsid w:val="007A19AF"/>
    <w:rPr>
      <w:b w:val="0"/>
      <w:i w:val="0"/>
      <w:sz w:val="24"/>
      <w:szCs w:val="24"/>
      <w:u w:val="none"/>
    </w:rPr>
  </w:style>
  <w:style w:type="character" w:customStyle="1" w:styleId="WW8Num116z0">
    <w:name w:val="WW8Num116z0"/>
    <w:rsid w:val="007A19AF"/>
    <w:rPr>
      <w:b w:val="0"/>
      <w:i w:val="0"/>
      <w:sz w:val="24"/>
      <w:szCs w:val="24"/>
    </w:rPr>
  </w:style>
  <w:style w:type="character" w:customStyle="1" w:styleId="WW8Num117z0">
    <w:name w:val="WW8Num117z0"/>
    <w:rsid w:val="007A19AF"/>
    <w:rPr>
      <w:b w:val="0"/>
      <w:i w:val="0"/>
    </w:rPr>
  </w:style>
  <w:style w:type="character" w:customStyle="1" w:styleId="WW8Num118z0">
    <w:name w:val="WW8Num118z0"/>
    <w:rsid w:val="007A19AF"/>
    <w:rPr>
      <w:rFonts w:ascii="Arial" w:hAnsi="Arial"/>
      <w:b w:val="0"/>
      <w:sz w:val="24"/>
      <w:szCs w:val="24"/>
    </w:rPr>
  </w:style>
  <w:style w:type="character" w:customStyle="1" w:styleId="WW8Num121z0">
    <w:name w:val="WW8Num121z0"/>
    <w:rsid w:val="007A19AF"/>
    <w:rPr>
      <w:b w:val="0"/>
      <w:i w:val="0"/>
    </w:rPr>
  </w:style>
  <w:style w:type="character" w:customStyle="1" w:styleId="WW8Num122z0">
    <w:name w:val="WW8Num122z0"/>
    <w:rsid w:val="007A19AF"/>
    <w:rPr>
      <w:b w:val="0"/>
    </w:rPr>
  </w:style>
  <w:style w:type="character" w:customStyle="1" w:styleId="WW8Num122z1">
    <w:name w:val="WW8Num122z1"/>
    <w:rsid w:val="007A19AF"/>
    <w:rPr>
      <w:rFonts w:ascii="Symbol" w:hAnsi="Symbol"/>
      <w:b w:val="0"/>
    </w:rPr>
  </w:style>
  <w:style w:type="character" w:customStyle="1" w:styleId="WW8Num125z0">
    <w:name w:val="WW8Num125z0"/>
    <w:rsid w:val="007A19AF"/>
    <w:rPr>
      <w:b w:val="0"/>
    </w:rPr>
  </w:style>
  <w:style w:type="character" w:customStyle="1" w:styleId="WW8Num127z0">
    <w:name w:val="WW8Num127z0"/>
    <w:rsid w:val="007A19AF"/>
    <w:rPr>
      <w:rFonts w:ascii="Arial" w:hAnsi="Arial" w:cs="Arial"/>
      <w:b w:val="0"/>
      <w:i w:val="0"/>
      <w:sz w:val="24"/>
      <w:szCs w:val="24"/>
      <w:u w:val="none"/>
    </w:rPr>
  </w:style>
  <w:style w:type="character" w:customStyle="1" w:styleId="WW8Num128z0">
    <w:name w:val="WW8Num128z0"/>
    <w:rsid w:val="007A19AF"/>
    <w:rPr>
      <w:b w:val="0"/>
      <w:i w:val="0"/>
    </w:rPr>
  </w:style>
  <w:style w:type="character" w:customStyle="1" w:styleId="WW8Num128z1">
    <w:name w:val="WW8Num128z1"/>
    <w:rsid w:val="007A19AF"/>
    <w:rPr>
      <w:rFonts w:ascii="Symbol" w:hAnsi="Symbol"/>
      <w:b w:val="0"/>
      <w:i w:val="0"/>
    </w:rPr>
  </w:style>
  <w:style w:type="character" w:customStyle="1" w:styleId="WW8Num130z1">
    <w:name w:val="WW8Num130z1"/>
    <w:rsid w:val="007A19AF"/>
    <w:rPr>
      <w:b w:val="0"/>
      <w:i w:val="0"/>
    </w:rPr>
  </w:style>
  <w:style w:type="character" w:customStyle="1" w:styleId="WW8Num131z0">
    <w:name w:val="WW8Num131z0"/>
    <w:rsid w:val="007A19AF"/>
    <w:rPr>
      <w:b w:val="0"/>
    </w:rPr>
  </w:style>
  <w:style w:type="character" w:customStyle="1" w:styleId="WW8Num131z2">
    <w:name w:val="WW8Num131z2"/>
    <w:rsid w:val="007A19AF"/>
    <w:rPr>
      <w:rFonts w:ascii="Symbol" w:hAnsi="Symbol"/>
      <w:b w:val="0"/>
      <w:color w:val="auto"/>
    </w:rPr>
  </w:style>
  <w:style w:type="character" w:customStyle="1" w:styleId="Domylnaczcionkaakapitu1">
    <w:name w:val="Domyślna czcionka akapitu1"/>
    <w:rsid w:val="007A19AF"/>
  </w:style>
  <w:style w:type="character" w:customStyle="1" w:styleId="WW-Absatz-Standardschriftart">
    <w:name w:val="WW-Absatz-Standardschriftart"/>
    <w:rsid w:val="007A19AF"/>
  </w:style>
  <w:style w:type="character" w:customStyle="1" w:styleId="WW8Num6z0">
    <w:name w:val="WW8Num6z0"/>
    <w:rsid w:val="007A19AF"/>
    <w:rPr>
      <w:rFonts w:ascii="Times New Roman" w:hAnsi="Times New Roman"/>
      <w:b/>
      <w:sz w:val="24"/>
    </w:rPr>
  </w:style>
  <w:style w:type="character" w:customStyle="1" w:styleId="WW-WW8Num7z0">
    <w:name w:val="WW-WW8Num7z0"/>
    <w:rsid w:val="007A19AF"/>
    <w:rPr>
      <w:b w:val="0"/>
      <w:i w:val="0"/>
    </w:rPr>
  </w:style>
  <w:style w:type="character" w:customStyle="1" w:styleId="WW8Num9z0">
    <w:name w:val="WW8Num9z0"/>
    <w:rsid w:val="007A19AF"/>
    <w:rPr>
      <w:rFonts w:ascii="Times New Roman" w:hAnsi="Times New Roman"/>
      <w:b w:val="0"/>
      <w:i w:val="0"/>
    </w:rPr>
  </w:style>
  <w:style w:type="character" w:customStyle="1" w:styleId="WW-WW8Num11z0">
    <w:name w:val="WW-WW8Num11z0"/>
    <w:rsid w:val="007A19AF"/>
    <w:rPr>
      <w:rFonts w:ascii="Wingdings" w:hAnsi="Wingdings"/>
    </w:rPr>
  </w:style>
  <w:style w:type="character" w:customStyle="1" w:styleId="WW8Num11z1">
    <w:name w:val="WW8Num11z1"/>
    <w:rsid w:val="007A19AF"/>
    <w:rPr>
      <w:rFonts w:ascii="Courier New" w:hAnsi="Courier New" w:cs="StarSymbol"/>
    </w:rPr>
  </w:style>
  <w:style w:type="character" w:customStyle="1" w:styleId="WW8Num11z3">
    <w:name w:val="WW8Num11z3"/>
    <w:rsid w:val="007A19AF"/>
    <w:rPr>
      <w:rFonts w:ascii="Symbol" w:hAnsi="Symbol"/>
    </w:rPr>
  </w:style>
  <w:style w:type="character" w:customStyle="1" w:styleId="WW8Num12z2">
    <w:name w:val="WW8Num12z2"/>
    <w:rsid w:val="007A19AF"/>
    <w:rPr>
      <w:rFonts w:ascii="Wingdings" w:hAnsi="Wingdings"/>
    </w:rPr>
  </w:style>
  <w:style w:type="character" w:customStyle="1" w:styleId="WW8Num15z2">
    <w:name w:val="WW8Num15z2"/>
    <w:rsid w:val="007A19AF"/>
    <w:rPr>
      <w:rFonts w:ascii="Times New Roman" w:eastAsia="Times New Roman" w:hAnsi="Times New Roman" w:cs="Times New Roman"/>
      <w:b w:val="0"/>
      <w:i w:val="0"/>
    </w:rPr>
  </w:style>
  <w:style w:type="character" w:customStyle="1" w:styleId="WW-WW8Num16z0">
    <w:name w:val="WW-WW8Num16z0"/>
    <w:rsid w:val="007A19AF"/>
    <w:rPr>
      <w:rFonts w:ascii="Times New Roman" w:hAnsi="Times New Roman"/>
    </w:rPr>
  </w:style>
  <w:style w:type="character" w:customStyle="1" w:styleId="WW8Num19z1">
    <w:name w:val="WW8Num19z1"/>
    <w:rsid w:val="007A19AF"/>
    <w:rPr>
      <w:color w:val="auto"/>
      <w:sz w:val="24"/>
    </w:rPr>
  </w:style>
  <w:style w:type="character" w:customStyle="1" w:styleId="WW8Num19z2">
    <w:name w:val="WW8Num19z2"/>
    <w:rsid w:val="007A19AF"/>
    <w:rPr>
      <w:sz w:val="24"/>
    </w:rPr>
  </w:style>
  <w:style w:type="character" w:customStyle="1" w:styleId="WW8Num24z0">
    <w:name w:val="WW8Num24z0"/>
    <w:rsid w:val="007A19AF"/>
    <w:rPr>
      <w:color w:val="auto"/>
    </w:rPr>
  </w:style>
  <w:style w:type="character" w:customStyle="1" w:styleId="WW8Num30z1">
    <w:name w:val="WW8Num30z1"/>
    <w:rsid w:val="007A19AF"/>
    <w:rPr>
      <w:b w:val="0"/>
      <w:i w:val="0"/>
    </w:rPr>
  </w:style>
  <w:style w:type="character" w:customStyle="1" w:styleId="WW8Num32z0">
    <w:name w:val="WW8Num32z0"/>
    <w:rsid w:val="007A19AF"/>
    <w:rPr>
      <w:color w:val="auto"/>
    </w:rPr>
  </w:style>
  <w:style w:type="character" w:customStyle="1" w:styleId="WW8Num33z0">
    <w:name w:val="WW8Num33z0"/>
    <w:rsid w:val="007A19AF"/>
    <w:rPr>
      <w:b w:val="0"/>
      <w:i w:val="0"/>
      <w:color w:val="auto"/>
    </w:rPr>
  </w:style>
  <w:style w:type="character" w:customStyle="1" w:styleId="WW8Num34z0">
    <w:name w:val="WW8Num34z0"/>
    <w:rsid w:val="007A19AF"/>
    <w:rPr>
      <w:color w:val="auto"/>
    </w:rPr>
  </w:style>
  <w:style w:type="character" w:customStyle="1" w:styleId="WW-Domylnaczcionkaakapitu">
    <w:name w:val="WW-Domyślna czcionka akapitu"/>
    <w:rsid w:val="007A19AF"/>
  </w:style>
  <w:style w:type="character" w:styleId="Numerstrony">
    <w:name w:val="page number"/>
    <w:basedOn w:val="WW-Domylnaczcionkaakapitu"/>
    <w:semiHidden/>
    <w:rsid w:val="007A19AF"/>
  </w:style>
  <w:style w:type="character" w:styleId="Hipercze">
    <w:name w:val="Hyperlink"/>
    <w:semiHidden/>
    <w:rsid w:val="007A19AF"/>
    <w:rPr>
      <w:color w:val="0000FF"/>
      <w:u w:val="single"/>
    </w:rPr>
  </w:style>
  <w:style w:type="character" w:customStyle="1" w:styleId="Znakiprzypiswdolnych">
    <w:name w:val="Znaki przypisów dolnych"/>
    <w:rsid w:val="007A19AF"/>
  </w:style>
  <w:style w:type="character" w:customStyle="1" w:styleId="WW-Znakiprzypiswdolnych">
    <w:name w:val="WW-Znaki przypisów dolnych"/>
    <w:rsid w:val="007A19AF"/>
    <w:rPr>
      <w:vertAlign w:val="superscript"/>
    </w:rPr>
  </w:style>
  <w:style w:type="character" w:customStyle="1" w:styleId="Odwoanieprzypisudolnego1">
    <w:name w:val="Odwołanie przypisu dolnego1"/>
    <w:rsid w:val="007A19AF"/>
    <w:rPr>
      <w:vertAlign w:val="superscript"/>
    </w:rPr>
  </w:style>
  <w:style w:type="character" w:customStyle="1" w:styleId="Odwoaniedokomentarza1">
    <w:name w:val="Odwołanie do komentarza1"/>
    <w:rsid w:val="007A19AF"/>
    <w:rPr>
      <w:sz w:val="16"/>
      <w:szCs w:val="16"/>
    </w:rPr>
  </w:style>
  <w:style w:type="character" w:customStyle="1" w:styleId="Nagwek2Znak">
    <w:name w:val="Nagłówek 2 Znak"/>
    <w:rsid w:val="007A19AF"/>
    <w:rPr>
      <w:sz w:val="24"/>
    </w:rPr>
  </w:style>
  <w:style w:type="character" w:customStyle="1" w:styleId="Nagwek5Znak">
    <w:name w:val="Nagłówek 5 Znak"/>
    <w:rsid w:val="007A19AF"/>
    <w:rPr>
      <w:rFonts w:ascii="Arial" w:hAnsi="Arial"/>
      <w:b/>
      <w:color w:val="000000"/>
      <w:sz w:val="22"/>
    </w:rPr>
  </w:style>
  <w:style w:type="character" w:customStyle="1" w:styleId="Nagwek7Znak">
    <w:name w:val="Nagłówek 7 Znak"/>
    <w:rsid w:val="007A19AF"/>
    <w:rPr>
      <w:b/>
      <w:sz w:val="24"/>
      <w:u w:val="single"/>
    </w:rPr>
  </w:style>
  <w:style w:type="character" w:customStyle="1" w:styleId="TekstpodstawowywcityZnak">
    <w:name w:val="Tekst podstawowy wcięty Znak"/>
    <w:rsid w:val="007A19AF"/>
    <w:rPr>
      <w:sz w:val="24"/>
    </w:rPr>
  </w:style>
  <w:style w:type="character" w:customStyle="1" w:styleId="TytuZnak">
    <w:name w:val="Tytuł Znak"/>
    <w:rsid w:val="007A19AF"/>
    <w:rPr>
      <w:b/>
      <w:sz w:val="24"/>
    </w:rPr>
  </w:style>
  <w:style w:type="character" w:customStyle="1" w:styleId="Nagwek1Znak">
    <w:name w:val="Nagłówek 1 Znak"/>
    <w:rsid w:val="007A19AF"/>
    <w:rPr>
      <w:rFonts w:ascii="Arial" w:hAnsi="Arial"/>
      <w:b/>
      <w:kern w:val="1"/>
      <w:sz w:val="28"/>
    </w:rPr>
  </w:style>
  <w:style w:type="character" w:customStyle="1" w:styleId="Tekstpodstawowywcity3Znak">
    <w:name w:val="Tekst podstawowy wcięty 3 Znak"/>
    <w:rsid w:val="007A19AF"/>
    <w:rPr>
      <w:rFonts w:ascii="Arial" w:hAnsi="Arial"/>
      <w:sz w:val="22"/>
    </w:rPr>
  </w:style>
  <w:style w:type="character" w:customStyle="1" w:styleId="StopkaZnak">
    <w:name w:val="Stopka Znak"/>
    <w:uiPriority w:val="99"/>
    <w:rsid w:val="007A19AF"/>
    <w:rPr>
      <w:sz w:val="24"/>
    </w:rPr>
  </w:style>
  <w:style w:type="character" w:styleId="Uwydatnienie">
    <w:name w:val="Emphasis"/>
    <w:qFormat/>
    <w:rsid w:val="007A19AF"/>
    <w:rPr>
      <w:i/>
      <w:iCs/>
    </w:rPr>
  </w:style>
  <w:style w:type="character" w:customStyle="1" w:styleId="ZwykytekstZnak">
    <w:name w:val="Zwykły tekst Znak"/>
    <w:rsid w:val="007A19AF"/>
    <w:rPr>
      <w:rFonts w:ascii="Courier New" w:hAnsi="Courier New"/>
    </w:rPr>
  </w:style>
  <w:style w:type="character" w:customStyle="1" w:styleId="TekstkomentarzaZnak">
    <w:name w:val="Tekst komentarza Znak"/>
    <w:basedOn w:val="Domylnaczcionkaakapitu1"/>
    <w:rsid w:val="007A19AF"/>
  </w:style>
  <w:style w:type="character" w:customStyle="1" w:styleId="TematkomentarzaZnak">
    <w:name w:val="Temat komentarza Znak"/>
    <w:rsid w:val="007A19AF"/>
    <w:rPr>
      <w:b/>
      <w:bCs/>
    </w:rPr>
  </w:style>
  <w:style w:type="character" w:customStyle="1" w:styleId="Nagwek3Znak">
    <w:name w:val="Nagłówek 3 Znak"/>
    <w:rsid w:val="007A19AF"/>
    <w:rPr>
      <w:rFonts w:ascii="Arial" w:hAnsi="Arial"/>
      <w:b/>
      <w:smallCaps/>
      <w:sz w:val="22"/>
    </w:rPr>
  </w:style>
  <w:style w:type="character" w:customStyle="1" w:styleId="Nagwek4Znak">
    <w:name w:val="Nagłówek 4 Znak"/>
    <w:rsid w:val="007A19AF"/>
    <w:rPr>
      <w:rFonts w:ascii="Arial" w:hAnsi="Arial"/>
      <w:b/>
      <w:sz w:val="24"/>
    </w:rPr>
  </w:style>
  <w:style w:type="character" w:customStyle="1" w:styleId="Nagwek6Znak">
    <w:name w:val="Nagłówek 6 Znak"/>
    <w:rsid w:val="007A19AF"/>
    <w:rPr>
      <w:b/>
      <w:sz w:val="24"/>
    </w:rPr>
  </w:style>
  <w:style w:type="character" w:customStyle="1" w:styleId="Nagwek8Znak">
    <w:name w:val="Nagłówek 8 Znak"/>
    <w:rsid w:val="007A19AF"/>
    <w:rPr>
      <w:b/>
      <w:sz w:val="24"/>
    </w:rPr>
  </w:style>
  <w:style w:type="character" w:customStyle="1" w:styleId="Nagwek9Znak">
    <w:name w:val="Nagłówek 9 Znak"/>
    <w:rsid w:val="007A19AF"/>
    <w:rPr>
      <w:rFonts w:ascii="Arial" w:hAnsi="Arial"/>
      <w:b/>
      <w:sz w:val="22"/>
    </w:rPr>
  </w:style>
  <w:style w:type="character" w:customStyle="1" w:styleId="TekstpodstawowyZnak">
    <w:name w:val="Tekst podstawowy Znak"/>
    <w:rsid w:val="007A19AF"/>
    <w:rPr>
      <w:rFonts w:ascii="Arial" w:hAnsi="Arial"/>
      <w:sz w:val="24"/>
    </w:rPr>
  </w:style>
  <w:style w:type="character" w:customStyle="1" w:styleId="PodpisZnak">
    <w:name w:val="Podpis Znak"/>
    <w:rsid w:val="007A19AF"/>
    <w:rPr>
      <w:rFonts w:cs="Courier New"/>
      <w:i/>
      <w:iCs/>
    </w:rPr>
  </w:style>
  <w:style w:type="character" w:customStyle="1" w:styleId="NagwekZnak">
    <w:name w:val="Nagłówek Znak"/>
    <w:rsid w:val="007A19AF"/>
    <w:rPr>
      <w:sz w:val="24"/>
    </w:rPr>
  </w:style>
  <w:style w:type="character" w:customStyle="1" w:styleId="PodtytuZnak">
    <w:name w:val="Podtytuł Znak"/>
    <w:rsid w:val="007A19AF"/>
    <w:rPr>
      <w:rFonts w:ascii="Arial" w:eastAsia="Lucida Sans Unicode" w:hAnsi="Arial" w:cs="Lucida Sans Unicode"/>
      <w:i/>
      <w:iCs/>
      <w:sz w:val="28"/>
      <w:szCs w:val="28"/>
    </w:rPr>
  </w:style>
  <w:style w:type="character" w:customStyle="1" w:styleId="TekstprzypisudolnegoZnak">
    <w:name w:val="Tekst przypisu dolnego Znak"/>
    <w:rsid w:val="007A19AF"/>
    <w:rPr>
      <w:sz w:val="24"/>
    </w:rPr>
  </w:style>
  <w:style w:type="character" w:customStyle="1" w:styleId="Tekstpodstawowy2Znak">
    <w:name w:val="Tekst podstawowy 2 Znak"/>
    <w:rsid w:val="007A19AF"/>
    <w:rPr>
      <w:rFonts w:ascii="Arial" w:hAnsi="Arial"/>
      <w:sz w:val="22"/>
    </w:rPr>
  </w:style>
  <w:style w:type="character" w:customStyle="1" w:styleId="Tekstpodstawowywcity2Znak">
    <w:name w:val="Tekst podstawowy wcięty 2 Znak"/>
    <w:rsid w:val="007A19AF"/>
    <w:rPr>
      <w:b/>
      <w:i/>
      <w:sz w:val="16"/>
    </w:rPr>
  </w:style>
  <w:style w:type="character" w:customStyle="1" w:styleId="Tekstpodstawowy3Znak">
    <w:name w:val="Tekst podstawowy 3 Znak"/>
    <w:rsid w:val="007A19AF"/>
    <w:rPr>
      <w:rFonts w:ascii="Arial" w:hAnsi="Arial"/>
      <w:color w:val="FF0000"/>
      <w:sz w:val="22"/>
    </w:rPr>
  </w:style>
  <w:style w:type="character" w:customStyle="1" w:styleId="TekstdymkaZnak">
    <w:name w:val="Tekst dymka Znak"/>
    <w:rsid w:val="007A19AF"/>
    <w:rPr>
      <w:rFonts w:ascii="Tahoma" w:hAnsi="Tahoma" w:cs="Tahoma"/>
      <w:sz w:val="16"/>
      <w:szCs w:val="16"/>
    </w:rPr>
  </w:style>
  <w:style w:type="paragraph" w:customStyle="1" w:styleId="Nagwek20">
    <w:name w:val="Nagłówek2"/>
    <w:basedOn w:val="Normalny"/>
    <w:next w:val="Tekstpodstawowy"/>
    <w:rsid w:val="007A19AF"/>
    <w:pPr>
      <w:tabs>
        <w:tab w:val="center" w:pos="4536"/>
        <w:tab w:val="right" w:pos="9072"/>
      </w:tabs>
    </w:pPr>
  </w:style>
  <w:style w:type="paragraph" w:styleId="Tekstpodstawowy">
    <w:name w:val="Body Text"/>
    <w:basedOn w:val="Normalny"/>
    <w:semiHidden/>
    <w:rsid w:val="007A19AF"/>
    <w:pPr>
      <w:spacing w:before="120"/>
      <w:jc w:val="both"/>
    </w:pPr>
    <w:rPr>
      <w:rFonts w:ascii="Arial" w:hAnsi="Arial"/>
    </w:rPr>
  </w:style>
  <w:style w:type="paragraph" w:styleId="Lista">
    <w:name w:val="List"/>
    <w:basedOn w:val="Tekstpodstawowy"/>
    <w:semiHidden/>
    <w:rsid w:val="007A19AF"/>
    <w:rPr>
      <w:rFonts w:cs="Courier New"/>
    </w:rPr>
  </w:style>
  <w:style w:type="paragraph" w:customStyle="1" w:styleId="Podpis1">
    <w:name w:val="Podpis1"/>
    <w:basedOn w:val="Normalny"/>
    <w:rsid w:val="007A19AF"/>
    <w:pPr>
      <w:suppressLineNumbers/>
      <w:spacing w:before="120" w:after="120"/>
    </w:pPr>
    <w:rPr>
      <w:rFonts w:cs="Tahoma"/>
      <w:i/>
      <w:iCs/>
      <w:szCs w:val="24"/>
    </w:rPr>
  </w:style>
  <w:style w:type="paragraph" w:customStyle="1" w:styleId="Indeks">
    <w:name w:val="Indeks"/>
    <w:basedOn w:val="Normalny"/>
    <w:rsid w:val="007A19AF"/>
    <w:pPr>
      <w:suppressLineNumbers/>
    </w:pPr>
    <w:rPr>
      <w:rFonts w:cs="Courier New"/>
    </w:rPr>
  </w:style>
  <w:style w:type="paragraph" w:styleId="Podpis">
    <w:name w:val="Signature"/>
    <w:basedOn w:val="Normalny"/>
    <w:semiHidden/>
    <w:rsid w:val="007A19AF"/>
    <w:pPr>
      <w:suppressLineNumbers/>
      <w:spacing w:before="120" w:after="120"/>
    </w:pPr>
    <w:rPr>
      <w:rFonts w:cs="Courier New"/>
      <w:i/>
      <w:iCs/>
      <w:sz w:val="20"/>
    </w:rPr>
  </w:style>
  <w:style w:type="paragraph" w:styleId="Nagwek">
    <w:name w:val="header"/>
    <w:basedOn w:val="Normalny"/>
    <w:next w:val="Tekstpodstawowy"/>
    <w:semiHidden/>
    <w:rsid w:val="007A19AF"/>
    <w:pPr>
      <w:keepNext/>
      <w:spacing w:before="240" w:after="120"/>
    </w:pPr>
    <w:rPr>
      <w:rFonts w:ascii="Arial" w:eastAsia="Lucida Sans Unicode" w:hAnsi="Arial" w:cs="Lucida Sans Unicode"/>
      <w:sz w:val="28"/>
      <w:szCs w:val="28"/>
    </w:rPr>
  </w:style>
  <w:style w:type="paragraph" w:customStyle="1" w:styleId="WW-Podpis">
    <w:name w:val="WW-Podpis"/>
    <w:basedOn w:val="Normalny"/>
    <w:rsid w:val="007A19AF"/>
    <w:pPr>
      <w:suppressLineNumbers/>
      <w:spacing w:before="120" w:after="120"/>
    </w:pPr>
    <w:rPr>
      <w:rFonts w:cs="Courier New"/>
      <w:i/>
      <w:iCs/>
      <w:sz w:val="20"/>
    </w:rPr>
  </w:style>
  <w:style w:type="paragraph" w:customStyle="1" w:styleId="WW-Indeks">
    <w:name w:val="WW-Indeks"/>
    <w:basedOn w:val="Normalny"/>
    <w:rsid w:val="007A19AF"/>
    <w:pPr>
      <w:suppressLineNumbers/>
    </w:pPr>
    <w:rPr>
      <w:rFonts w:cs="Courier New"/>
    </w:rPr>
  </w:style>
  <w:style w:type="paragraph" w:customStyle="1" w:styleId="WW-Nagwek">
    <w:name w:val="WW-Nagłówek"/>
    <w:basedOn w:val="Normalny"/>
    <w:next w:val="Tekstpodstawowy"/>
    <w:rsid w:val="007A19AF"/>
    <w:pPr>
      <w:keepNext/>
      <w:spacing w:before="240" w:after="120"/>
    </w:pPr>
    <w:rPr>
      <w:rFonts w:ascii="Arial" w:eastAsia="Lucida Sans Unicode" w:hAnsi="Arial" w:cs="Lucida Sans Unicode"/>
      <w:sz w:val="28"/>
      <w:szCs w:val="28"/>
    </w:rPr>
  </w:style>
  <w:style w:type="paragraph" w:styleId="Tekstpodstawowywcity">
    <w:name w:val="Body Text Indent"/>
    <w:basedOn w:val="Normalny"/>
    <w:semiHidden/>
    <w:rsid w:val="007A19AF"/>
    <w:pPr>
      <w:spacing w:line="360" w:lineRule="auto"/>
      <w:ind w:firstLine="567"/>
    </w:pPr>
  </w:style>
  <w:style w:type="paragraph" w:customStyle="1" w:styleId="WW-Tekstpodstawowy2">
    <w:name w:val="WW-Tekst podstawowy 2"/>
    <w:basedOn w:val="Normalny"/>
    <w:rsid w:val="007A19AF"/>
    <w:pPr>
      <w:pBdr>
        <w:top w:val="single" w:sz="1" w:space="1" w:color="000000"/>
        <w:left w:val="single" w:sz="1" w:space="1" w:color="000000"/>
        <w:bottom w:val="single" w:sz="1" w:space="0" w:color="000000"/>
        <w:right w:val="single" w:sz="1" w:space="3" w:color="000000"/>
      </w:pBdr>
      <w:spacing w:line="480" w:lineRule="auto"/>
      <w:jc w:val="center"/>
    </w:pPr>
    <w:rPr>
      <w:rFonts w:ascii="Arial" w:hAnsi="Arial"/>
      <w:sz w:val="22"/>
    </w:rPr>
  </w:style>
  <w:style w:type="paragraph" w:customStyle="1" w:styleId="BodyText21">
    <w:name w:val="Body Text 21"/>
    <w:basedOn w:val="Normalny"/>
    <w:rsid w:val="007A19AF"/>
    <w:pPr>
      <w:spacing w:line="360" w:lineRule="auto"/>
      <w:jc w:val="center"/>
    </w:pPr>
    <w:rPr>
      <w:b/>
    </w:rPr>
  </w:style>
  <w:style w:type="paragraph" w:customStyle="1" w:styleId="WW-Tekstpodstawowywcity2">
    <w:name w:val="WW-Tekst podstawowy wcięty 2"/>
    <w:basedOn w:val="Normalny"/>
    <w:rsid w:val="007A19AF"/>
    <w:pPr>
      <w:ind w:left="360"/>
      <w:jc w:val="both"/>
    </w:pPr>
    <w:rPr>
      <w:rFonts w:ascii="Arial" w:hAnsi="Arial"/>
    </w:rPr>
  </w:style>
  <w:style w:type="paragraph" w:customStyle="1" w:styleId="ProPublico">
    <w:name w:val="ProPublico"/>
    <w:rsid w:val="007A19AF"/>
    <w:pPr>
      <w:suppressAutoHyphens/>
      <w:spacing w:line="360" w:lineRule="auto"/>
    </w:pPr>
    <w:rPr>
      <w:rFonts w:ascii="Arial" w:eastAsia="Arial" w:hAnsi="Arial"/>
      <w:sz w:val="22"/>
      <w:lang w:eastAsia="ar-SA"/>
    </w:rPr>
  </w:style>
  <w:style w:type="paragraph" w:customStyle="1" w:styleId="WW-Tekstpodstawowy3">
    <w:name w:val="WW-Tekst podstawowy 3"/>
    <w:basedOn w:val="Normalny"/>
    <w:rsid w:val="007A19AF"/>
    <w:pPr>
      <w:jc w:val="both"/>
    </w:pPr>
    <w:rPr>
      <w:b/>
    </w:rPr>
  </w:style>
  <w:style w:type="paragraph" w:customStyle="1" w:styleId="WW-Tekstpodstawowywcity3">
    <w:name w:val="WW-Tekst podstawowy wcięty 3"/>
    <w:basedOn w:val="Normalny"/>
    <w:rsid w:val="007A19AF"/>
    <w:pPr>
      <w:spacing w:before="60"/>
      <w:ind w:left="284"/>
      <w:jc w:val="both"/>
    </w:pPr>
    <w:rPr>
      <w:color w:val="000000"/>
      <w:sz w:val="22"/>
    </w:rPr>
  </w:style>
  <w:style w:type="paragraph" w:customStyle="1" w:styleId="Normalny2">
    <w:name w:val="Normalny2"/>
    <w:rsid w:val="007A19AF"/>
    <w:pPr>
      <w:widowControl w:val="0"/>
      <w:suppressAutoHyphens/>
      <w:spacing w:line="240" w:lineRule="atLeast"/>
    </w:pPr>
    <w:rPr>
      <w:rFonts w:eastAsia="Arial"/>
      <w:sz w:val="24"/>
      <w:lang w:eastAsia="ar-SA"/>
    </w:rPr>
  </w:style>
  <w:style w:type="paragraph" w:styleId="Stopka">
    <w:name w:val="footer"/>
    <w:basedOn w:val="Normalny"/>
    <w:uiPriority w:val="99"/>
    <w:rsid w:val="007A19AF"/>
    <w:pPr>
      <w:tabs>
        <w:tab w:val="center" w:pos="4536"/>
        <w:tab w:val="right" w:pos="9072"/>
      </w:tabs>
    </w:pPr>
  </w:style>
  <w:style w:type="paragraph" w:customStyle="1" w:styleId="tekst">
    <w:name w:val="tekst"/>
    <w:basedOn w:val="Normalny"/>
    <w:rsid w:val="007A19AF"/>
    <w:pPr>
      <w:spacing w:line="360" w:lineRule="atLeast"/>
      <w:ind w:firstLine="709"/>
      <w:jc w:val="both"/>
    </w:pPr>
    <w:rPr>
      <w:rFonts w:ascii="Arial" w:hAnsi="Arial"/>
    </w:rPr>
  </w:style>
  <w:style w:type="paragraph" w:customStyle="1" w:styleId="leszek">
    <w:name w:val="leszek"/>
    <w:basedOn w:val="Normalny"/>
    <w:rsid w:val="007A19AF"/>
    <w:pPr>
      <w:jc w:val="both"/>
    </w:pPr>
  </w:style>
  <w:style w:type="paragraph" w:customStyle="1" w:styleId="ust">
    <w:name w:val="ust"/>
    <w:rsid w:val="007A19AF"/>
    <w:pPr>
      <w:suppressAutoHyphens/>
      <w:spacing w:before="60" w:after="60"/>
      <w:ind w:left="426" w:hanging="284"/>
      <w:jc w:val="both"/>
    </w:pPr>
    <w:rPr>
      <w:rFonts w:eastAsia="Arial"/>
      <w:sz w:val="24"/>
      <w:lang w:eastAsia="ar-SA"/>
    </w:rPr>
  </w:style>
  <w:style w:type="paragraph" w:customStyle="1" w:styleId="pkt1">
    <w:name w:val="pkt1"/>
    <w:basedOn w:val="Normalny"/>
    <w:rsid w:val="007A19AF"/>
    <w:pPr>
      <w:spacing w:before="60" w:after="60"/>
      <w:ind w:left="850" w:hanging="425"/>
      <w:jc w:val="both"/>
    </w:pPr>
  </w:style>
  <w:style w:type="paragraph" w:customStyle="1" w:styleId="Standardowy1">
    <w:name w:val="Standardowy1"/>
    <w:rsid w:val="007A19AF"/>
    <w:pPr>
      <w:suppressAutoHyphens/>
    </w:pPr>
    <w:rPr>
      <w:rFonts w:eastAsia="Arial"/>
      <w:sz w:val="24"/>
      <w:lang w:eastAsia="ar-SA"/>
    </w:rPr>
  </w:style>
  <w:style w:type="paragraph" w:customStyle="1" w:styleId="pkt">
    <w:name w:val="pkt"/>
    <w:basedOn w:val="Normalny"/>
    <w:rsid w:val="007A19AF"/>
    <w:pPr>
      <w:spacing w:before="60" w:after="60"/>
      <w:ind w:left="851" w:hanging="295"/>
      <w:jc w:val="both"/>
    </w:pPr>
  </w:style>
  <w:style w:type="paragraph" w:customStyle="1" w:styleId="Styl1">
    <w:name w:val="Styl1"/>
    <w:basedOn w:val="Normalny"/>
    <w:rsid w:val="007A19AF"/>
    <w:pPr>
      <w:jc w:val="both"/>
    </w:pPr>
  </w:style>
  <w:style w:type="paragraph" w:customStyle="1" w:styleId="Wojtek">
    <w:name w:val="Wojtek"/>
    <w:basedOn w:val="Normalny"/>
    <w:rsid w:val="007A19AF"/>
    <w:rPr>
      <w:rFonts w:ascii="Arial" w:hAnsi="Arial"/>
    </w:rPr>
  </w:style>
  <w:style w:type="paragraph" w:customStyle="1" w:styleId="Mario">
    <w:name w:val="Mario"/>
    <w:basedOn w:val="Normalny"/>
    <w:rsid w:val="007A19AF"/>
    <w:pPr>
      <w:spacing w:line="360" w:lineRule="auto"/>
      <w:jc w:val="both"/>
    </w:pPr>
    <w:rPr>
      <w:rFonts w:ascii="Arial" w:hAnsi="Arial"/>
    </w:rPr>
  </w:style>
  <w:style w:type="paragraph" w:styleId="Tytu">
    <w:name w:val="Title"/>
    <w:basedOn w:val="Normalny"/>
    <w:next w:val="Podtytu"/>
    <w:qFormat/>
    <w:rsid w:val="007A19AF"/>
    <w:pPr>
      <w:jc w:val="center"/>
    </w:pPr>
    <w:rPr>
      <w:b/>
    </w:rPr>
  </w:style>
  <w:style w:type="paragraph" w:styleId="Podtytu">
    <w:name w:val="Subtitle"/>
    <w:basedOn w:val="WW-Nagwek"/>
    <w:next w:val="Tekstpodstawowy"/>
    <w:qFormat/>
    <w:rsid w:val="007A19AF"/>
    <w:pPr>
      <w:jc w:val="center"/>
    </w:pPr>
    <w:rPr>
      <w:i/>
      <w:iCs/>
    </w:rPr>
  </w:style>
  <w:style w:type="paragraph" w:customStyle="1" w:styleId="Tekstpodstawowy21">
    <w:name w:val="Tekst podstawowy 21"/>
    <w:basedOn w:val="Normalny"/>
    <w:rsid w:val="007A19AF"/>
    <w:pPr>
      <w:spacing w:line="360" w:lineRule="auto"/>
      <w:jc w:val="center"/>
    </w:pPr>
    <w:rPr>
      <w:b/>
    </w:rPr>
  </w:style>
  <w:style w:type="paragraph" w:customStyle="1" w:styleId="WW-Zwykytekst">
    <w:name w:val="WW-Zwykły tekst"/>
    <w:basedOn w:val="Normalny"/>
    <w:rsid w:val="007A19AF"/>
    <w:rPr>
      <w:rFonts w:ascii="Courier New" w:hAnsi="Courier New"/>
    </w:rPr>
  </w:style>
  <w:style w:type="paragraph" w:styleId="Tekstprzypisudolnego">
    <w:name w:val="footnote text"/>
    <w:basedOn w:val="Normalny"/>
    <w:semiHidden/>
    <w:rsid w:val="007A19AF"/>
  </w:style>
  <w:style w:type="paragraph" w:customStyle="1" w:styleId="WW-Plandokumentu">
    <w:name w:val="WW-Plan dokumentu"/>
    <w:basedOn w:val="Normalny"/>
    <w:rsid w:val="007A19AF"/>
    <w:pPr>
      <w:shd w:val="clear" w:color="auto" w:fill="000080"/>
    </w:pPr>
    <w:rPr>
      <w:rFonts w:ascii="Tahoma" w:hAnsi="Tahoma"/>
    </w:rPr>
  </w:style>
  <w:style w:type="paragraph" w:customStyle="1" w:styleId="Zawartotabeli">
    <w:name w:val="Zawartość tabeli"/>
    <w:basedOn w:val="Tekstpodstawowy"/>
    <w:rsid w:val="007A19AF"/>
    <w:pPr>
      <w:suppressLineNumbers/>
    </w:pPr>
  </w:style>
  <w:style w:type="paragraph" w:customStyle="1" w:styleId="WW-Zawartotabeli">
    <w:name w:val="WW-Zawartość tabeli"/>
    <w:basedOn w:val="Tekstpodstawowy"/>
    <w:rsid w:val="007A19AF"/>
    <w:pPr>
      <w:suppressLineNumbers/>
    </w:pPr>
  </w:style>
  <w:style w:type="paragraph" w:customStyle="1" w:styleId="Nagwektabeli">
    <w:name w:val="Nagłówek tabeli"/>
    <w:basedOn w:val="Zawartotabeli"/>
    <w:rsid w:val="007A19AF"/>
    <w:pPr>
      <w:jc w:val="center"/>
    </w:pPr>
    <w:rPr>
      <w:b/>
      <w:bCs/>
      <w:i/>
      <w:iCs/>
    </w:rPr>
  </w:style>
  <w:style w:type="paragraph" w:customStyle="1" w:styleId="WW-Nagwektabeli">
    <w:name w:val="WW-Nagłówek tabeli"/>
    <w:basedOn w:val="WW-Zawartotabeli"/>
    <w:rsid w:val="007A19AF"/>
    <w:pPr>
      <w:jc w:val="center"/>
    </w:pPr>
    <w:rPr>
      <w:b/>
      <w:bCs/>
      <w:i/>
      <w:iCs/>
    </w:rPr>
  </w:style>
  <w:style w:type="paragraph" w:customStyle="1" w:styleId="Tekstpodstawowy22">
    <w:name w:val="Tekst podstawowy 22"/>
    <w:basedOn w:val="Normalny"/>
    <w:rsid w:val="007A19AF"/>
    <w:pPr>
      <w:jc w:val="both"/>
    </w:pPr>
    <w:rPr>
      <w:rFonts w:ascii="Arial" w:hAnsi="Arial"/>
      <w:sz w:val="22"/>
    </w:rPr>
  </w:style>
  <w:style w:type="paragraph" w:customStyle="1" w:styleId="Tekstpodstawowywcity22">
    <w:name w:val="Tekst podstawowy wcięty 22"/>
    <w:basedOn w:val="Normalny"/>
    <w:rsid w:val="007A19AF"/>
    <w:pPr>
      <w:ind w:left="3261" w:hanging="3260"/>
    </w:pPr>
    <w:rPr>
      <w:b/>
      <w:i/>
      <w:sz w:val="16"/>
    </w:rPr>
  </w:style>
  <w:style w:type="paragraph" w:customStyle="1" w:styleId="WW-Indeks11111">
    <w:name w:val="WW-Indeks11111"/>
    <w:basedOn w:val="Normalny"/>
    <w:rsid w:val="007A19AF"/>
    <w:pPr>
      <w:suppressLineNumbers/>
    </w:pPr>
    <w:rPr>
      <w:rFonts w:eastAsia="Lucida Sans Unicode"/>
    </w:rPr>
  </w:style>
  <w:style w:type="paragraph" w:customStyle="1" w:styleId="Tekstpodstawowywcity32">
    <w:name w:val="Tekst podstawowy wcięty 32"/>
    <w:basedOn w:val="Normalny"/>
    <w:rsid w:val="007A19AF"/>
    <w:pPr>
      <w:tabs>
        <w:tab w:val="left" w:pos="1276"/>
      </w:tabs>
      <w:ind w:left="284" w:hanging="284"/>
      <w:jc w:val="both"/>
    </w:pPr>
    <w:rPr>
      <w:rFonts w:ascii="Arial" w:hAnsi="Arial"/>
      <w:sz w:val="22"/>
    </w:rPr>
  </w:style>
  <w:style w:type="paragraph" w:customStyle="1" w:styleId="StandardowyNormalny1">
    <w:name w:val="Standardowy.Normalny1"/>
    <w:rsid w:val="007A19AF"/>
    <w:pPr>
      <w:suppressAutoHyphens/>
    </w:pPr>
    <w:rPr>
      <w:rFonts w:eastAsia="Arial"/>
      <w:lang w:eastAsia="ar-SA"/>
    </w:rPr>
  </w:style>
  <w:style w:type="paragraph" w:customStyle="1" w:styleId="Tekstpodstawowy32">
    <w:name w:val="Tekst podstawowy 32"/>
    <w:basedOn w:val="Normalny"/>
    <w:rsid w:val="007A19AF"/>
    <w:pPr>
      <w:jc w:val="both"/>
    </w:pPr>
    <w:rPr>
      <w:rFonts w:ascii="Arial" w:hAnsi="Arial"/>
      <w:color w:val="FF0000"/>
      <w:sz w:val="22"/>
    </w:rPr>
  </w:style>
  <w:style w:type="paragraph" w:styleId="Spistreci2">
    <w:name w:val="toc 2"/>
    <w:basedOn w:val="Normalny"/>
    <w:next w:val="Normalny"/>
    <w:semiHidden/>
    <w:rsid w:val="007A19AF"/>
    <w:pPr>
      <w:widowControl/>
      <w:suppressAutoHyphens w:val="0"/>
      <w:jc w:val="both"/>
    </w:pPr>
    <w:rPr>
      <w:rFonts w:ascii="Arial" w:hAnsi="Arial"/>
      <w:sz w:val="22"/>
    </w:rPr>
  </w:style>
  <w:style w:type="paragraph" w:customStyle="1" w:styleId="FR2">
    <w:name w:val="FR2"/>
    <w:rsid w:val="007A19AF"/>
    <w:pPr>
      <w:widowControl w:val="0"/>
      <w:suppressAutoHyphens/>
      <w:ind w:left="2640"/>
    </w:pPr>
    <w:rPr>
      <w:rFonts w:eastAsia="Arial"/>
      <w:b/>
      <w:sz w:val="32"/>
      <w:lang w:eastAsia="ar-SA"/>
    </w:rPr>
  </w:style>
  <w:style w:type="paragraph" w:customStyle="1" w:styleId="xl26">
    <w:name w:val="xl26"/>
    <w:basedOn w:val="Normalny"/>
    <w:rsid w:val="007A19AF"/>
    <w:pPr>
      <w:widowControl/>
      <w:pBdr>
        <w:left w:val="single" w:sz="4" w:space="0" w:color="000000"/>
        <w:bottom w:val="single" w:sz="4" w:space="0" w:color="000000"/>
        <w:right w:val="single" w:sz="4" w:space="0" w:color="000000"/>
      </w:pBdr>
      <w:suppressAutoHyphens w:val="0"/>
      <w:spacing w:before="100" w:after="100"/>
      <w:jc w:val="center"/>
    </w:pPr>
    <w:rPr>
      <w:b/>
    </w:rPr>
  </w:style>
  <w:style w:type="paragraph" w:customStyle="1" w:styleId="Style1">
    <w:name w:val="Style1"/>
    <w:basedOn w:val="Normalny"/>
    <w:rsid w:val="007A19AF"/>
  </w:style>
  <w:style w:type="paragraph" w:customStyle="1" w:styleId="ZnakZnakZnakZnak">
    <w:name w:val="Znak Znak Znak Znak"/>
    <w:basedOn w:val="Normalny"/>
    <w:rsid w:val="007A19AF"/>
    <w:pPr>
      <w:widowControl/>
      <w:tabs>
        <w:tab w:val="left" w:pos="709"/>
      </w:tabs>
      <w:suppressAutoHyphens w:val="0"/>
      <w:spacing w:before="120"/>
      <w:ind w:left="4" w:hanging="4"/>
    </w:pPr>
    <w:rPr>
      <w:rFonts w:ascii="Arial" w:hAnsi="Arial" w:cs="Arial"/>
      <w:szCs w:val="24"/>
    </w:rPr>
  </w:style>
  <w:style w:type="paragraph" w:customStyle="1" w:styleId="H5A">
    <w:name w:val="H5 A"/>
    <w:basedOn w:val="Normalny"/>
    <w:rsid w:val="007A19AF"/>
    <w:pPr>
      <w:widowControl/>
      <w:tabs>
        <w:tab w:val="left" w:pos="709"/>
      </w:tabs>
      <w:suppressAutoHyphens w:val="0"/>
      <w:spacing w:before="120"/>
      <w:ind w:left="4" w:hanging="4"/>
    </w:pPr>
    <w:rPr>
      <w:rFonts w:ascii="Arial" w:hAnsi="Arial" w:cs="Arial"/>
      <w:szCs w:val="24"/>
    </w:rPr>
  </w:style>
  <w:style w:type="paragraph" w:customStyle="1" w:styleId="Tekstpodstawowy31">
    <w:name w:val="Tekst podstawowy 31"/>
    <w:basedOn w:val="Normalny"/>
    <w:rsid w:val="007A19AF"/>
    <w:pPr>
      <w:widowControl/>
      <w:overflowPunct w:val="0"/>
      <w:autoSpaceDE w:val="0"/>
      <w:jc w:val="both"/>
      <w:textAlignment w:val="baseline"/>
    </w:pPr>
    <w:rPr>
      <w:rFonts w:ascii="Arial" w:hAnsi="Arial" w:cs="Arial"/>
    </w:rPr>
  </w:style>
  <w:style w:type="paragraph" w:customStyle="1" w:styleId="Tekstpodstawowywcity31">
    <w:name w:val="Tekst podstawowy wcięty 31"/>
    <w:basedOn w:val="Normalny"/>
    <w:rsid w:val="007A19AF"/>
    <w:pPr>
      <w:widowControl/>
      <w:overflowPunct w:val="0"/>
      <w:autoSpaceDE w:val="0"/>
      <w:ind w:left="284" w:hanging="284"/>
      <w:jc w:val="both"/>
      <w:textAlignment w:val="baseline"/>
    </w:pPr>
    <w:rPr>
      <w:rFonts w:ascii="Arial" w:hAnsi="Arial" w:cs="Arial"/>
    </w:rPr>
  </w:style>
  <w:style w:type="paragraph" w:customStyle="1" w:styleId="2">
    <w:name w:val="2"/>
    <w:basedOn w:val="Normalny"/>
    <w:rsid w:val="007A19AF"/>
    <w:pPr>
      <w:widowControl/>
      <w:tabs>
        <w:tab w:val="left" w:pos="709"/>
      </w:tabs>
      <w:suppressAutoHyphens w:val="0"/>
      <w:spacing w:before="120"/>
      <w:ind w:left="4" w:hanging="4"/>
    </w:pPr>
    <w:rPr>
      <w:rFonts w:ascii="Arial" w:hAnsi="Arial" w:cs="Arial"/>
      <w:szCs w:val="24"/>
    </w:rPr>
  </w:style>
  <w:style w:type="paragraph" w:styleId="Tekstdymka">
    <w:name w:val="Balloon Text"/>
    <w:basedOn w:val="Normalny"/>
    <w:rsid w:val="007A19AF"/>
    <w:rPr>
      <w:rFonts w:ascii="Tahoma" w:hAnsi="Tahoma" w:cs="Tahoma"/>
      <w:sz w:val="16"/>
      <w:szCs w:val="16"/>
    </w:rPr>
  </w:style>
  <w:style w:type="paragraph" w:customStyle="1" w:styleId="Tekstkomentarza1">
    <w:name w:val="Tekst komentarza1"/>
    <w:basedOn w:val="Normalny"/>
    <w:rsid w:val="007A19AF"/>
    <w:rPr>
      <w:sz w:val="20"/>
    </w:rPr>
  </w:style>
  <w:style w:type="paragraph" w:styleId="Tematkomentarza">
    <w:name w:val="annotation subject"/>
    <w:basedOn w:val="Tekstkomentarza1"/>
    <w:next w:val="Tekstkomentarza1"/>
    <w:rsid w:val="007A19AF"/>
    <w:rPr>
      <w:b/>
      <w:bCs/>
    </w:rPr>
  </w:style>
  <w:style w:type="paragraph" w:customStyle="1" w:styleId="Kropki">
    <w:name w:val="Kropki"/>
    <w:basedOn w:val="Normalny"/>
    <w:rsid w:val="007A19AF"/>
    <w:pPr>
      <w:widowControl/>
      <w:tabs>
        <w:tab w:val="left" w:leader="dot" w:pos="9072"/>
      </w:tabs>
      <w:suppressAutoHyphens w:val="0"/>
      <w:spacing w:line="360" w:lineRule="auto"/>
      <w:jc w:val="right"/>
    </w:pPr>
    <w:rPr>
      <w:rFonts w:ascii="Arial" w:hAnsi="Arial"/>
    </w:rPr>
  </w:style>
  <w:style w:type="paragraph" w:styleId="Akapitzlist">
    <w:name w:val="List Paragraph"/>
    <w:aliases w:val="CW_Lista"/>
    <w:basedOn w:val="Normalny"/>
    <w:link w:val="AkapitzlistZnak"/>
    <w:qFormat/>
    <w:rsid w:val="007A19AF"/>
    <w:pPr>
      <w:ind w:left="708"/>
    </w:pPr>
  </w:style>
  <w:style w:type="paragraph" w:customStyle="1" w:styleId="Tekstpodstawowywcity33">
    <w:name w:val="Tekst podstawowy wcięty 33"/>
    <w:basedOn w:val="Normalny"/>
    <w:rsid w:val="007A19AF"/>
    <w:pPr>
      <w:widowControl/>
      <w:spacing w:line="360" w:lineRule="auto"/>
      <w:ind w:left="1276"/>
      <w:jc w:val="both"/>
    </w:pPr>
  </w:style>
  <w:style w:type="paragraph" w:customStyle="1" w:styleId="Tekstpodstawowywcity21">
    <w:name w:val="Tekst podstawowy wcięty 21"/>
    <w:basedOn w:val="Normalny"/>
    <w:rsid w:val="007A19AF"/>
    <w:pPr>
      <w:widowControl/>
      <w:spacing w:line="360" w:lineRule="auto"/>
      <w:ind w:left="993" w:firstLine="283"/>
      <w:jc w:val="both"/>
    </w:pPr>
  </w:style>
  <w:style w:type="paragraph" w:styleId="Spistreci4">
    <w:name w:val="toc 4"/>
    <w:basedOn w:val="Normalny"/>
    <w:next w:val="Normalny"/>
    <w:semiHidden/>
    <w:rsid w:val="007A19AF"/>
    <w:pPr>
      <w:ind w:left="720"/>
    </w:pPr>
  </w:style>
  <w:style w:type="paragraph" w:customStyle="1" w:styleId="Tekstpodstawowywcity210">
    <w:name w:val="Tekst podstawowy wcięty 21"/>
    <w:basedOn w:val="Normalny"/>
    <w:rsid w:val="007A19AF"/>
    <w:pPr>
      <w:widowControl/>
      <w:ind w:left="720" w:hanging="360"/>
      <w:jc w:val="both"/>
    </w:pPr>
    <w:rPr>
      <w:szCs w:val="24"/>
    </w:rPr>
  </w:style>
  <w:style w:type="paragraph" w:customStyle="1" w:styleId="Zwykytekst1">
    <w:name w:val="Zwykły tekst1"/>
    <w:basedOn w:val="Normalny"/>
    <w:rsid w:val="007A19AF"/>
    <w:pPr>
      <w:widowControl/>
      <w:suppressAutoHyphens w:val="0"/>
    </w:pPr>
    <w:rPr>
      <w:rFonts w:ascii="Courier New" w:hAnsi="Courier New"/>
      <w:sz w:val="20"/>
    </w:rPr>
  </w:style>
  <w:style w:type="paragraph" w:customStyle="1" w:styleId="Nagwek10">
    <w:name w:val="Nagłówek1"/>
    <w:basedOn w:val="Normalny"/>
    <w:next w:val="Tekstpodstawowy"/>
    <w:rsid w:val="007A19AF"/>
    <w:pPr>
      <w:keepNext/>
      <w:spacing w:before="240" w:after="120"/>
    </w:pPr>
    <w:rPr>
      <w:rFonts w:ascii="Arial" w:eastAsia="Lucida Sans Unicode" w:hAnsi="Arial" w:cs="Lucida Sans Unicode"/>
      <w:sz w:val="28"/>
      <w:szCs w:val="28"/>
    </w:rPr>
  </w:style>
  <w:style w:type="paragraph" w:customStyle="1" w:styleId="Standardowy3">
    <w:name w:val="Standardowy3"/>
    <w:rsid w:val="007A19AF"/>
    <w:pPr>
      <w:suppressAutoHyphens/>
    </w:pPr>
    <w:rPr>
      <w:rFonts w:eastAsia="Arial"/>
      <w:sz w:val="24"/>
      <w:lang w:eastAsia="ar-SA"/>
    </w:rPr>
  </w:style>
  <w:style w:type="paragraph" w:customStyle="1" w:styleId="Tekstpodstawowy210">
    <w:name w:val="Tekst podstawowy 21"/>
    <w:basedOn w:val="Normalny"/>
    <w:rsid w:val="007A19AF"/>
    <w:pPr>
      <w:widowControl/>
      <w:jc w:val="both"/>
    </w:pPr>
    <w:rPr>
      <w:rFonts w:ascii="Arial" w:hAnsi="Arial" w:cs="Arial"/>
      <w:szCs w:val="24"/>
    </w:rPr>
  </w:style>
  <w:style w:type="paragraph" w:styleId="Zwykytekst">
    <w:name w:val="Plain Text"/>
    <w:basedOn w:val="Normalny"/>
    <w:link w:val="ZwykytekstZnak1"/>
    <w:semiHidden/>
    <w:rsid w:val="00545180"/>
    <w:pPr>
      <w:widowControl/>
      <w:suppressAutoHyphens w:val="0"/>
    </w:pPr>
    <w:rPr>
      <w:rFonts w:ascii="Courier New" w:eastAsia="SimSun" w:hAnsi="Courier New" w:cs="Tahoma"/>
      <w:kern w:val="1"/>
      <w:sz w:val="20"/>
      <w:szCs w:val="24"/>
      <w:lang w:eastAsia="hi-IN" w:bidi="hi-IN"/>
    </w:rPr>
  </w:style>
  <w:style w:type="character" w:customStyle="1" w:styleId="ZwykytekstZnak1">
    <w:name w:val="Zwykły tekst Znak1"/>
    <w:link w:val="Zwykytekst"/>
    <w:semiHidden/>
    <w:rsid w:val="00545180"/>
    <w:rPr>
      <w:rFonts w:ascii="Courier New" w:eastAsia="SimSun" w:hAnsi="Courier New" w:cs="Tahoma"/>
      <w:kern w:val="1"/>
      <w:szCs w:val="24"/>
      <w:lang w:eastAsia="hi-IN" w:bidi="hi-IN"/>
    </w:rPr>
  </w:style>
  <w:style w:type="table" w:styleId="Tabela-Siatka">
    <w:name w:val="Table Grid"/>
    <w:basedOn w:val="Standardowy"/>
    <w:rsid w:val="00C85096"/>
    <w:pPr>
      <w:widowControl w:val="0"/>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786ED3"/>
    <w:rPr>
      <w:sz w:val="20"/>
    </w:rPr>
  </w:style>
  <w:style w:type="character" w:customStyle="1" w:styleId="TekstprzypisukocowegoZnak">
    <w:name w:val="Tekst przypisu końcowego Znak"/>
    <w:link w:val="Tekstprzypisukocowego"/>
    <w:uiPriority w:val="99"/>
    <w:semiHidden/>
    <w:rsid w:val="00786ED3"/>
    <w:rPr>
      <w:lang w:eastAsia="ar-SA"/>
    </w:rPr>
  </w:style>
  <w:style w:type="character" w:styleId="Odwoanieprzypisukocowego">
    <w:name w:val="endnote reference"/>
    <w:uiPriority w:val="99"/>
    <w:semiHidden/>
    <w:unhideWhenUsed/>
    <w:rsid w:val="00786ED3"/>
    <w:rPr>
      <w:vertAlign w:val="superscript"/>
    </w:rPr>
  </w:style>
  <w:style w:type="character" w:customStyle="1" w:styleId="Domylnaczcionkaakapitu5">
    <w:name w:val="Domyślna czcionka akapitu5"/>
    <w:rsid w:val="000B524E"/>
  </w:style>
  <w:style w:type="character" w:customStyle="1" w:styleId="ZnakZnak1ZnakZnak1">
    <w:name w:val="Znak Znak1 Znak Znak1"/>
    <w:rsid w:val="0066423E"/>
    <w:rPr>
      <w:sz w:val="28"/>
      <w:szCs w:val="28"/>
      <w:lang w:val="pl-PL"/>
    </w:rPr>
  </w:style>
  <w:style w:type="paragraph" w:customStyle="1" w:styleId="Default">
    <w:name w:val="Default"/>
    <w:rsid w:val="00D74D55"/>
    <w:pPr>
      <w:autoSpaceDE w:val="0"/>
      <w:autoSpaceDN w:val="0"/>
      <w:adjustRightInd w:val="0"/>
    </w:pPr>
    <w:rPr>
      <w:rFonts w:ascii="Verdana" w:hAnsi="Verdana" w:cs="Verdana"/>
      <w:color w:val="000000"/>
      <w:sz w:val="24"/>
      <w:szCs w:val="24"/>
    </w:rPr>
  </w:style>
  <w:style w:type="character" w:styleId="UyteHipercze">
    <w:name w:val="FollowedHyperlink"/>
    <w:basedOn w:val="Domylnaczcionkaakapitu"/>
    <w:uiPriority w:val="99"/>
    <w:semiHidden/>
    <w:unhideWhenUsed/>
    <w:rsid w:val="00EC3BCE"/>
    <w:rPr>
      <w:color w:val="800080" w:themeColor="followedHyperlink"/>
      <w:u w:val="single"/>
    </w:rPr>
  </w:style>
  <w:style w:type="character" w:customStyle="1" w:styleId="AkapitzlistZnak">
    <w:name w:val="Akapit z listą Znak"/>
    <w:aliases w:val="CW_Lista Znak"/>
    <w:link w:val="Akapitzlist"/>
    <w:uiPriority w:val="34"/>
    <w:qFormat/>
    <w:locked/>
    <w:rsid w:val="00D51210"/>
    <w:rPr>
      <w:sz w:val="24"/>
      <w:lang w:eastAsia="ar-SA"/>
    </w:rPr>
  </w:style>
  <w:style w:type="character" w:customStyle="1" w:styleId="FontStyle18">
    <w:name w:val="Font Style18"/>
    <w:rsid w:val="0022464F"/>
    <w:rPr>
      <w:rFonts w:ascii="Times New Roman" w:hAnsi="Times New Roman" w:cs="Times New Roman"/>
      <w:sz w:val="22"/>
      <w:szCs w:val="22"/>
    </w:rPr>
  </w:style>
  <w:style w:type="paragraph" w:customStyle="1" w:styleId="Style9">
    <w:name w:val="Style9"/>
    <w:basedOn w:val="Normalny"/>
    <w:rsid w:val="0022464F"/>
    <w:pPr>
      <w:suppressAutoHyphens w:val="0"/>
      <w:autoSpaceDE w:val="0"/>
      <w:autoSpaceDN w:val="0"/>
      <w:adjustRightInd w:val="0"/>
      <w:spacing w:line="264" w:lineRule="exact"/>
      <w:ind w:hanging="274"/>
      <w:jc w:val="both"/>
    </w:pPr>
    <w:rPr>
      <w:szCs w:val="24"/>
      <w:lang w:eastAsia="pl-PL"/>
    </w:rPr>
  </w:style>
  <w:style w:type="character" w:customStyle="1" w:styleId="Nierozpoznanawzmianka1">
    <w:name w:val="Nierozpoznana wzmianka1"/>
    <w:basedOn w:val="Domylnaczcionkaakapitu"/>
    <w:uiPriority w:val="99"/>
    <w:semiHidden/>
    <w:unhideWhenUsed/>
    <w:rsid w:val="00C37BD7"/>
    <w:rPr>
      <w:color w:val="605E5C"/>
      <w:shd w:val="clear" w:color="auto" w:fill="E1DFDD"/>
    </w:rPr>
  </w:style>
  <w:style w:type="character" w:styleId="Pogrubienie">
    <w:name w:val="Strong"/>
    <w:uiPriority w:val="22"/>
    <w:qFormat/>
    <w:rsid w:val="00D758F8"/>
    <w:rPr>
      <w:b/>
      <w:bCs/>
    </w:rPr>
  </w:style>
  <w:style w:type="paragraph" w:styleId="NormalnyWeb">
    <w:name w:val="Normal (Web)"/>
    <w:basedOn w:val="Normalny"/>
    <w:uiPriority w:val="99"/>
    <w:unhideWhenUsed/>
    <w:rsid w:val="004A6634"/>
    <w:pPr>
      <w:widowControl/>
      <w:suppressAutoHyphens w:val="0"/>
      <w:spacing w:before="100" w:beforeAutospacing="1" w:after="100" w:afterAutospacing="1"/>
    </w:pPr>
    <w:rPr>
      <w:szCs w:val="24"/>
      <w:lang w:eastAsia="pl-PL"/>
    </w:rPr>
  </w:style>
  <w:style w:type="character" w:customStyle="1" w:styleId="Nierozpoznanawzmianka2">
    <w:name w:val="Nierozpoznana wzmianka2"/>
    <w:basedOn w:val="Domylnaczcionkaakapitu"/>
    <w:uiPriority w:val="99"/>
    <w:semiHidden/>
    <w:unhideWhenUsed/>
    <w:rsid w:val="0058296C"/>
    <w:rPr>
      <w:color w:val="605E5C"/>
      <w:shd w:val="clear" w:color="auto" w:fill="E1DFDD"/>
    </w:rPr>
  </w:style>
  <w:style w:type="character" w:customStyle="1" w:styleId="fontstyle01">
    <w:name w:val="fontstyle01"/>
    <w:basedOn w:val="Domylnaczcionkaakapitu"/>
    <w:rsid w:val="00B30757"/>
    <w:rPr>
      <w:rFonts w:ascii="Times New Roman" w:hAnsi="Times New Roman" w:cs="Times New Roman" w:hint="default"/>
      <w:b w:val="0"/>
      <w:bCs w:val="0"/>
      <w:i w:val="0"/>
      <w:iCs w:val="0"/>
      <w:color w:val="000000"/>
      <w:sz w:val="22"/>
      <w:szCs w:val="22"/>
    </w:rPr>
  </w:style>
  <w:style w:type="paragraph" w:customStyle="1" w:styleId="Lista22">
    <w:name w:val="Lista 22"/>
    <w:basedOn w:val="Normalny"/>
    <w:rsid w:val="002451CD"/>
    <w:pPr>
      <w:overflowPunct w:val="0"/>
      <w:autoSpaceDE w:val="0"/>
      <w:ind w:left="566" w:hanging="283"/>
      <w:textAlignment w:val="baseline"/>
    </w:pPr>
    <w:rPr>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460736">
      <w:bodyDiv w:val="1"/>
      <w:marLeft w:val="0"/>
      <w:marRight w:val="0"/>
      <w:marTop w:val="0"/>
      <w:marBottom w:val="0"/>
      <w:divBdr>
        <w:top w:val="none" w:sz="0" w:space="0" w:color="auto"/>
        <w:left w:val="none" w:sz="0" w:space="0" w:color="auto"/>
        <w:bottom w:val="none" w:sz="0" w:space="0" w:color="auto"/>
        <w:right w:val="none" w:sz="0" w:space="0" w:color="auto"/>
      </w:divBdr>
    </w:div>
    <w:div w:id="464127688">
      <w:bodyDiv w:val="1"/>
      <w:marLeft w:val="0"/>
      <w:marRight w:val="0"/>
      <w:marTop w:val="0"/>
      <w:marBottom w:val="0"/>
      <w:divBdr>
        <w:top w:val="none" w:sz="0" w:space="0" w:color="auto"/>
        <w:left w:val="none" w:sz="0" w:space="0" w:color="auto"/>
        <w:bottom w:val="none" w:sz="0" w:space="0" w:color="auto"/>
        <w:right w:val="none" w:sz="0" w:space="0" w:color="auto"/>
      </w:divBdr>
    </w:div>
    <w:div w:id="586353264">
      <w:bodyDiv w:val="1"/>
      <w:marLeft w:val="0"/>
      <w:marRight w:val="0"/>
      <w:marTop w:val="0"/>
      <w:marBottom w:val="0"/>
      <w:divBdr>
        <w:top w:val="none" w:sz="0" w:space="0" w:color="auto"/>
        <w:left w:val="none" w:sz="0" w:space="0" w:color="auto"/>
        <w:bottom w:val="none" w:sz="0" w:space="0" w:color="auto"/>
        <w:right w:val="none" w:sz="0" w:space="0" w:color="auto"/>
      </w:divBdr>
    </w:div>
    <w:div w:id="899099321">
      <w:bodyDiv w:val="1"/>
      <w:marLeft w:val="0"/>
      <w:marRight w:val="0"/>
      <w:marTop w:val="0"/>
      <w:marBottom w:val="0"/>
      <w:divBdr>
        <w:top w:val="none" w:sz="0" w:space="0" w:color="auto"/>
        <w:left w:val="none" w:sz="0" w:space="0" w:color="auto"/>
        <w:bottom w:val="none" w:sz="0" w:space="0" w:color="auto"/>
        <w:right w:val="none" w:sz="0" w:space="0" w:color="auto"/>
      </w:divBdr>
    </w:div>
    <w:div w:id="1036540944">
      <w:bodyDiv w:val="1"/>
      <w:marLeft w:val="0"/>
      <w:marRight w:val="0"/>
      <w:marTop w:val="0"/>
      <w:marBottom w:val="0"/>
      <w:divBdr>
        <w:top w:val="none" w:sz="0" w:space="0" w:color="auto"/>
        <w:left w:val="none" w:sz="0" w:space="0" w:color="auto"/>
        <w:bottom w:val="none" w:sz="0" w:space="0" w:color="auto"/>
        <w:right w:val="none" w:sz="0" w:space="0" w:color="auto"/>
      </w:divBdr>
      <w:divsChild>
        <w:div w:id="1180125750">
          <w:marLeft w:val="0"/>
          <w:marRight w:val="0"/>
          <w:marTop w:val="0"/>
          <w:marBottom w:val="0"/>
          <w:divBdr>
            <w:top w:val="none" w:sz="0" w:space="0" w:color="auto"/>
            <w:left w:val="none" w:sz="0" w:space="0" w:color="auto"/>
            <w:bottom w:val="none" w:sz="0" w:space="0" w:color="auto"/>
            <w:right w:val="none" w:sz="0" w:space="0" w:color="auto"/>
          </w:divBdr>
        </w:div>
        <w:div w:id="130753410">
          <w:marLeft w:val="0"/>
          <w:marRight w:val="0"/>
          <w:marTop w:val="0"/>
          <w:marBottom w:val="0"/>
          <w:divBdr>
            <w:top w:val="none" w:sz="0" w:space="0" w:color="auto"/>
            <w:left w:val="none" w:sz="0" w:space="0" w:color="auto"/>
            <w:bottom w:val="none" w:sz="0" w:space="0" w:color="auto"/>
            <w:right w:val="none" w:sz="0" w:space="0" w:color="auto"/>
          </w:divBdr>
        </w:div>
        <w:div w:id="1990867703">
          <w:marLeft w:val="450"/>
          <w:marRight w:val="0"/>
          <w:marTop w:val="0"/>
          <w:marBottom w:val="0"/>
          <w:divBdr>
            <w:top w:val="none" w:sz="0" w:space="0" w:color="auto"/>
            <w:left w:val="none" w:sz="0" w:space="0" w:color="auto"/>
            <w:bottom w:val="none" w:sz="0" w:space="0" w:color="auto"/>
            <w:right w:val="none" w:sz="0" w:space="0" w:color="auto"/>
          </w:divBdr>
          <w:divsChild>
            <w:div w:id="1422986549">
              <w:marLeft w:val="0"/>
              <w:marRight w:val="0"/>
              <w:marTop w:val="0"/>
              <w:marBottom w:val="0"/>
              <w:divBdr>
                <w:top w:val="none" w:sz="0" w:space="0" w:color="auto"/>
                <w:left w:val="none" w:sz="0" w:space="0" w:color="auto"/>
                <w:bottom w:val="none" w:sz="0" w:space="0" w:color="auto"/>
                <w:right w:val="none" w:sz="0" w:space="0" w:color="auto"/>
              </w:divBdr>
            </w:div>
            <w:div w:id="790631732">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 w:id="1443301423">
      <w:bodyDiv w:val="1"/>
      <w:marLeft w:val="0"/>
      <w:marRight w:val="0"/>
      <w:marTop w:val="0"/>
      <w:marBottom w:val="0"/>
      <w:divBdr>
        <w:top w:val="none" w:sz="0" w:space="0" w:color="auto"/>
        <w:left w:val="none" w:sz="0" w:space="0" w:color="auto"/>
        <w:bottom w:val="none" w:sz="0" w:space="0" w:color="auto"/>
        <w:right w:val="none" w:sz="0" w:space="0" w:color="auto"/>
      </w:divBdr>
    </w:div>
    <w:div w:id="1529173558">
      <w:bodyDiv w:val="1"/>
      <w:marLeft w:val="0"/>
      <w:marRight w:val="0"/>
      <w:marTop w:val="0"/>
      <w:marBottom w:val="0"/>
      <w:divBdr>
        <w:top w:val="none" w:sz="0" w:space="0" w:color="auto"/>
        <w:left w:val="none" w:sz="0" w:space="0" w:color="auto"/>
        <w:bottom w:val="none" w:sz="0" w:space="0" w:color="auto"/>
        <w:right w:val="none" w:sz="0" w:space="0" w:color="auto"/>
      </w:divBdr>
      <w:divsChild>
        <w:div w:id="796022370">
          <w:marLeft w:val="0"/>
          <w:marRight w:val="0"/>
          <w:marTop w:val="0"/>
          <w:marBottom w:val="0"/>
          <w:divBdr>
            <w:top w:val="none" w:sz="0" w:space="0" w:color="auto"/>
            <w:left w:val="none" w:sz="0" w:space="0" w:color="auto"/>
            <w:bottom w:val="none" w:sz="0" w:space="0" w:color="auto"/>
            <w:right w:val="none" w:sz="0" w:space="0" w:color="auto"/>
          </w:divBdr>
        </w:div>
        <w:div w:id="186605856">
          <w:marLeft w:val="0"/>
          <w:marRight w:val="0"/>
          <w:marTop w:val="0"/>
          <w:marBottom w:val="0"/>
          <w:divBdr>
            <w:top w:val="none" w:sz="0" w:space="0" w:color="auto"/>
            <w:left w:val="none" w:sz="0" w:space="0" w:color="auto"/>
            <w:bottom w:val="none" w:sz="0" w:space="0" w:color="auto"/>
            <w:right w:val="none" w:sz="0" w:space="0" w:color="auto"/>
          </w:divBdr>
        </w:div>
        <w:div w:id="2029484973">
          <w:marLeft w:val="450"/>
          <w:marRight w:val="0"/>
          <w:marTop w:val="0"/>
          <w:marBottom w:val="0"/>
          <w:divBdr>
            <w:top w:val="none" w:sz="0" w:space="0" w:color="auto"/>
            <w:left w:val="none" w:sz="0" w:space="0" w:color="auto"/>
            <w:bottom w:val="none" w:sz="0" w:space="0" w:color="auto"/>
            <w:right w:val="none" w:sz="0" w:space="0" w:color="auto"/>
          </w:divBdr>
          <w:divsChild>
            <w:div w:id="445737852">
              <w:marLeft w:val="0"/>
              <w:marRight w:val="0"/>
              <w:marTop w:val="0"/>
              <w:marBottom w:val="0"/>
              <w:divBdr>
                <w:top w:val="none" w:sz="0" w:space="0" w:color="auto"/>
                <w:left w:val="none" w:sz="0" w:space="0" w:color="auto"/>
                <w:bottom w:val="none" w:sz="0" w:space="0" w:color="auto"/>
                <w:right w:val="none" w:sz="0" w:space="0" w:color="auto"/>
              </w:divBdr>
            </w:div>
            <w:div w:id="430391394">
              <w:marLeft w:val="4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1C302-A085-4E4F-A3EC-EB495EC5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4400</Words>
  <Characters>26406</Characters>
  <Application>Microsoft Office Word</Application>
  <DocSecurity>0</DocSecurity>
  <Lines>220</Lines>
  <Paragraphs>61</Paragraphs>
  <ScaleCrop>false</ScaleCrop>
  <HeadingPairs>
    <vt:vector size="2" baseType="variant">
      <vt:variant>
        <vt:lpstr>Tytuł</vt:lpstr>
      </vt:variant>
      <vt:variant>
        <vt:i4>1</vt:i4>
      </vt:variant>
    </vt:vector>
  </HeadingPairs>
  <TitlesOfParts>
    <vt:vector size="1" baseType="lpstr">
      <vt:lpstr>KOMENDA GŁÓWNA POLICJI</vt:lpstr>
    </vt:vector>
  </TitlesOfParts>
  <Company>Microsoft</Company>
  <LinksUpToDate>false</LinksUpToDate>
  <CharactersWithSpaces>30745</CharactersWithSpaces>
  <SharedDoc>false</SharedDoc>
  <HLinks>
    <vt:vector size="6" baseType="variant">
      <vt:variant>
        <vt:i4>1048676</vt:i4>
      </vt:variant>
      <vt:variant>
        <vt:i4>0</vt:i4>
      </vt:variant>
      <vt:variant>
        <vt:i4>0</vt:i4>
      </vt:variant>
      <vt:variant>
        <vt:i4>5</vt:i4>
      </vt:variant>
      <vt:variant>
        <vt:lpwstr>mailto:prezydialny@kwp.byd.policja.gov.pl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KOMENDA GŁÓWNA POLICJI</dc:title>
  <dc:creator>Henryk</dc:creator>
  <cp:lastModifiedBy>Marta Zagrodnik</cp:lastModifiedBy>
  <cp:revision>8</cp:revision>
  <cp:lastPrinted>2026-05-13T06:27:00Z</cp:lastPrinted>
  <dcterms:created xsi:type="dcterms:W3CDTF">2026-05-11T10:39:00Z</dcterms:created>
  <dcterms:modified xsi:type="dcterms:W3CDTF">2026-05-13T06:28:00Z</dcterms:modified>
</cp:coreProperties>
</file>